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08EE5" w14:textId="77777777" w:rsidR="00A8319E" w:rsidRPr="000C5D12" w:rsidRDefault="00A8319E" w:rsidP="001F0F41">
      <w:pPr>
        <w:spacing w:after="0" w:line="240" w:lineRule="auto"/>
        <w:contextualSpacing/>
        <w:rPr>
          <w:rFonts w:ascii="Times New Roman" w:hAnsi="Times New Roman"/>
          <w:b/>
          <w:lang w:val="es-ES_tradnl"/>
        </w:rPr>
      </w:pPr>
    </w:p>
    <w:p w14:paraId="6316B304" w14:textId="77777777" w:rsidR="00D822F3" w:rsidRDefault="00D822F3" w:rsidP="00D822F3">
      <w:pPr>
        <w:pStyle w:val="Antet"/>
      </w:pPr>
    </w:p>
    <w:p w14:paraId="78DE99C2" w14:textId="77777777" w:rsidR="00A8319E" w:rsidRDefault="00A8319E" w:rsidP="001F0F41">
      <w:pPr>
        <w:spacing w:after="0"/>
        <w:contextualSpacing/>
        <w:rPr>
          <w:rFonts w:ascii="Times New Roman" w:hAnsi="Times New Roman"/>
          <w:lang w:eastAsia="ar-SA"/>
        </w:rPr>
      </w:pPr>
    </w:p>
    <w:p w14:paraId="0EBDAA9B" w14:textId="77777777" w:rsidR="00F9042A" w:rsidRPr="000C5D12" w:rsidRDefault="00F9042A" w:rsidP="001F0F41">
      <w:pPr>
        <w:spacing w:after="0"/>
        <w:contextualSpacing/>
        <w:rPr>
          <w:rFonts w:ascii="Times New Roman" w:hAnsi="Times New Roman"/>
          <w:lang w:eastAsia="ar-SA"/>
        </w:rPr>
      </w:pPr>
    </w:p>
    <w:p w14:paraId="1D46AAFE" w14:textId="77777777" w:rsidR="00F9042A" w:rsidRDefault="00F9042A" w:rsidP="00B37F57">
      <w:pPr>
        <w:pStyle w:val="Titlu"/>
        <w:spacing w:line="360" w:lineRule="auto"/>
        <w:contextualSpacing/>
        <w:jc w:val="left"/>
        <w:rPr>
          <w:rFonts w:ascii="Times New Roman" w:eastAsia="Times New Roman" w:hAnsi="Times New Roman" w:cs="Times New Roman"/>
          <w:sz w:val="22"/>
          <w:szCs w:val="22"/>
          <w:lang w:val="ro-RO" w:eastAsia="ar-SA"/>
        </w:rPr>
      </w:pPr>
    </w:p>
    <w:p w14:paraId="1D7AA58D" w14:textId="5096927F" w:rsidR="00B37F57" w:rsidRPr="00F1058D" w:rsidRDefault="00AF62AF" w:rsidP="00B37F57">
      <w:pPr>
        <w:rPr>
          <w:b/>
          <w:bCs/>
          <w:lang w:eastAsia="ar-SA"/>
        </w:rPr>
      </w:pPr>
      <w:r w:rsidRPr="00F1058D">
        <w:rPr>
          <w:b/>
          <w:bCs/>
          <w:lang w:eastAsia="ar-SA"/>
        </w:rPr>
        <w:t xml:space="preserve">CONSTRUIRE PARC _ str. CRIZANTEMELOR , </w:t>
      </w:r>
      <w:proofErr w:type="spellStart"/>
      <w:r w:rsidRPr="00F1058D">
        <w:rPr>
          <w:b/>
          <w:bCs/>
          <w:lang w:eastAsia="ar-SA"/>
        </w:rPr>
        <w:t>com</w:t>
      </w:r>
      <w:proofErr w:type="spellEnd"/>
      <w:r w:rsidRPr="00F1058D">
        <w:rPr>
          <w:b/>
          <w:bCs/>
          <w:lang w:eastAsia="ar-SA"/>
        </w:rPr>
        <w:t xml:space="preserve"> LUMINA , JUDETUL CONSTANTA </w:t>
      </w:r>
    </w:p>
    <w:p w14:paraId="052DD92F" w14:textId="77777777" w:rsidR="00B37F57" w:rsidRPr="00B37F57" w:rsidRDefault="00B37F57" w:rsidP="00B37F57">
      <w:pPr>
        <w:rPr>
          <w:lang w:eastAsia="ar-SA"/>
        </w:rPr>
      </w:pPr>
    </w:p>
    <w:p w14:paraId="5AF6A433" w14:textId="77777777" w:rsidR="00CF5718" w:rsidRDefault="00CF5718" w:rsidP="00041664">
      <w:pPr>
        <w:jc w:val="center"/>
        <w:rPr>
          <w:rFonts w:ascii="Times New Roman" w:hAnsi="Times New Roman"/>
          <w:b/>
          <w:sz w:val="32"/>
          <w:szCs w:val="32"/>
          <w:lang w:eastAsia="ar-SA"/>
        </w:rPr>
      </w:pPr>
    </w:p>
    <w:p w14:paraId="5A323ADF" w14:textId="77777777" w:rsidR="00CF5718" w:rsidRDefault="00CF5718" w:rsidP="00041664">
      <w:pPr>
        <w:jc w:val="center"/>
        <w:rPr>
          <w:rFonts w:ascii="Times New Roman" w:hAnsi="Times New Roman"/>
          <w:b/>
          <w:sz w:val="32"/>
          <w:szCs w:val="32"/>
          <w:lang w:eastAsia="ar-SA"/>
        </w:rPr>
      </w:pPr>
    </w:p>
    <w:p w14:paraId="0841193F" w14:textId="77777777" w:rsidR="00CF5718" w:rsidRDefault="00CF5718" w:rsidP="00041664">
      <w:pPr>
        <w:jc w:val="center"/>
        <w:rPr>
          <w:rFonts w:ascii="Times New Roman" w:hAnsi="Times New Roman"/>
          <w:b/>
          <w:sz w:val="32"/>
          <w:szCs w:val="32"/>
          <w:lang w:eastAsia="ar-SA"/>
        </w:rPr>
      </w:pPr>
    </w:p>
    <w:p w14:paraId="6D65B293" w14:textId="77777777" w:rsidR="00CF5718" w:rsidRDefault="00CF5718" w:rsidP="00041664">
      <w:pPr>
        <w:jc w:val="center"/>
        <w:rPr>
          <w:rFonts w:ascii="Times New Roman" w:hAnsi="Times New Roman"/>
          <w:b/>
          <w:sz w:val="32"/>
          <w:szCs w:val="32"/>
          <w:lang w:eastAsia="ar-SA"/>
        </w:rPr>
      </w:pPr>
    </w:p>
    <w:p w14:paraId="4AF19413" w14:textId="77F6EFBE" w:rsidR="00F9042A" w:rsidRDefault="00F9042A" w:rsidP="00041664">
      <w:pPr>
        <w:jc w:val="center"/>
        <w:rPr>
          <w:rFonts w:ascii="Times New Roman" w:hAnsi="Times New Roman"/>
          <w:b/>
          <w:sz w:val="32"/>
          <w:szCs w:val="32"/>
          <w:lang w:eastAsia="ar-SA"/>
        </w:rPr>
      </w:pPr>
      <w:r w:rsidRPr="00B37F57">
        <w:rPr>
          <w:rFonts w:ascii="Times New Roman" w:hAnsi="Times New Roman"/>
          <w:b/>
          <w:sz w:val="32"/>
          <w:szCs w:val="32"/>
          <w:lang w:eastAsia="ar-SA"/>
        </w:rPr>
        <w:t xml:space="preserve">FORMULARE </w:t>
      </w:r>
      <w:r w:rsidRPr="00AF62AF">
        <w:rPr>
          <w:rFonts w:ascii="Times New Roman" w:hAnsi="Times New Roman"/>
          <w:b/>
          <w:sz w:val="32"/>
          <w:szCs w:val="32"/>
          <w:lang w:eastAsia="ar-SA"/>
        </w:rPr>
        <w:t>ŞI MODELE</w:t>
      </w:r>
      <w:r w:rsidR="00CF5718">
        <w:rPr>
          <w:rFonts w:ascii="Times New Roman" w:hAnsi="Times New Roman"/>
          <w:b/>
          <w:sz w:val="32"/>
          <w:szCs w:val="32"/>
          <w:lang w:eastAsia="ar-SA"/>
        </w:rPr>
        <w:t xml:space="preserve"> ORIENTATIVE </w:t>
      </w:r>
    </w:p>
    <w:p w14:paraId="72B5F020" w14:textId="77777777" w:rsidR="00CF5718" w:rsidRDefault="00CF5718" w:rsidP="00041664">
      <w:pPr>
        <w:jc w:val="center"/>
        <w:rPr>
          <w:rFonts w:ascii="Times New Roman" w:hAnsi="Times New Roman"/>
          <w:b/>
          <w:sz w:val="32"/>
          <w:szCs w:val="32"/>
          <w:lang w:eastAsia="ar-SA"/>
        </w:rPr>
      </w:pPr>
    </w:p>
    <w:p w14:paraId="06F16FCD" w14:textId="77777777" w:rsidR="00CF5718" w:rsidRDefault="00CF5718" w:rsidP="00041664">
      <w:pPr>
        <w:jc w:val="center"/>
        <w:rPr>
          <w:rFonts w:ascii="Times New Roman" w:hAnsi="Times New Roman"/>
          <w:b/>
          <w:sz w:val="32"/>
          <w:szCs w:val="32"/>
          <w:lang w:eastAsia="ar-SA"/>
        </w:rPr>
      </w:pPr>
    </w:p>
    <w:p w14:paraId="6D317AE8" w14:textId="656D50D0" w:rsidR="00CF5718" w:rsidRPr="00AF62AF" w:rsidRDefault="00CF5718" w:rsidP="00041664">
      <w:pPr>
        <w:jc w:val="center"/>
        <w:rPr>
          <w:rFonts w:ascii="Times New Roman" w:hAnsi="Times New Roman"/>
          <w:sz w:val="32"/>
          <w:szCs w:val="32"/>
          <w:lang w:eastAsia="ar-SA"/>
        </w:rPr>
      </w:pPr>
      <w:r>
        <w:rPr>
          <w:rFonts w:ascii="Times New Roman" w:hAnsi="Times New Roman"/>
          <w:b/>
          <w:sz w:val="32"/>
          <w:szCs w:val="32"/>
          <w:lang w:eastAsia="ar-SA"/>
        </w:rPr>
        <w:t xml:space="preserve">Operatorii economici vor adapta fiecare formulat in </w:t>
      </w:r>
      <w:proofErr w:type="spellStart"/>
      <w:r>
        <w:rPr>
          <w:rFonts w:ascii="Times New Roman" w:hAnsi="Times New Roman"/>
          <w:b/>
          <w:sz w:val="32"/>
          <w:szCs w:val="32"/>
          <w:lang w:eastAsia="ar-SA"/>
        </w:rPr>
        <w:t>functie</w:t>
      </w:r>
      <w:proofErr w:type="spellEnd"/>
      <w:r>
        <w:rPr>
          <w:rFonts w:ascii="Times New Roman" w:hAnsi="Times New Roman"/>
          <w:b/>
          <w:sz w:val="32"/>
          <w:szCs w:val="32"/>
          <w:lang w:eastAsia="ar-SA"/>
        </w:rPr>
        <w:t xml:space="preserve"> de </w:t>
      </w:r>
    </w:p>
    <w:p w14:paraId="30CA78FE" w14:textId="77777777" w:rsidR="00F9042A" w:rsidRPr="00041664" w:rsidRDefault="00F9042A" w:rsidP="00041664">
      <w:pPr>
        <w:rPr>
          <w:lang w:eastAsia="ar-SA"/>
        </w:rPr>
      </w:pPr>
    </w:p>
    <w:p w14:paraId="0CB3750D" w14:textId="77777777" w:rsidR="00DD70E9" w:rsidRPr="000C5D12" w:rsidRDefault="00DD70E9" w:rsidP="001F0F41">
      <w:pPr>
        <w:spacing w:after="0" w:line="240" w:lineRule="auto"/>
        <w:contextualSpacing/>
        <w:rPr>
          <w:rFonts w:ascii="Times New Roman" w:hAnsi="Times New Roman"/>
        </w:rPr>
      </w:pPr>
    </w:p>
    <w:p w14:paraId="5B9E2519" w14:textId="77777777" w:rsidR="001B5AC6" w:rsidRPr="00CF5718" w:rsidRDefault="001B5AC6" w:rsidP="001F0F41">
      <w:pPr>
        <w:spacing w:after="0"/>
        <w:contextualSpacing/>
        <w:rPr>
          <w:rFonts w:ascii="Times New Roman" w:hAnsi="Times New Roman"/>
          <w:b/>
          <w:lang w:val="es-ES"/>
        </w:rPr>
      </w:pPr>
      <w:r w:rsidRPr="00CF5718">
        <w:rPr>
          <w:rFonts w:ascii="Times New Roman" w:hAnsi="Times New Roman"/>
          <w:b/>
          <w:lang w:val="es-ES"/>
        </w:rPr>
        <w:br w:type="page"/>
      </w:r>
    </w:p>
    <w:tbl>
      <w:tblPr>
        <w:tblW w:w="942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153"/>
        <w:gridCol w:w="3270"/>
      </w:tblGrid>
      <w:tr w:rsidR="00D21E1A" w:rsidRPr="00D21E1A" w14:paraId="6FD7084C"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026ADB2A" w14:textId="77777777" w:rsidR="00D21E1A" w:rsidRPr="00D21E1A" w:rsidRDefault="00D21E1A" w:rsidP="00D21E1A">
            <w:pPr>
              <w:rPr>
                <w:rFonts w:ascii="Arial" w:eastAsiaTheme="minorHAnsi" w:hAnsi="Arial" w:cs="Arial"/>
                <w:i/>
                <w:color w:val="000000"/>
              </w:rPr>
            </w:pPr>
            <w:r w:rsidRPr="00D21E1A">
              <w:rPr>
                <w:rFonts w:ascii="Arial" w:eastAsiaTheme="minorHAnsi" w:hAnsi="Arial" w:cs="Arial"/>
                <w:i/>
                <w:color w:val="000000"/>
              </w:rPr>
              <w:lastRenderedPageBreak/>
              <w:t>Denumire operator economic</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586683B1" w14:textId="317CE6D0" w:rsidR="00D21E1A" w:rsidRPr="00D21E1A" w:rsidRDefault="00D21E1A" w:rsidP="00D21E1A">
            <w:pPr>
              <w:autoSpaceDE w:val="0"/>
              <w:autoSpaceDN w:val="0"/>
              <w:adjustRightInd w:val="0"/>
              <w:jc w:val="right"/>
              <w:rPr>
                <w:rFonts w:ascii="Arial" w:eastAsia="Times New Roman" w:hAnsi="Arial" w:cs="Arial"/>
                <w:b/>
                <w:lang w:eastAsia="ro-RO"/>
              </w:rPr>
            </w:pPr>
            <w:r w:rsidRPr="00D21E1A">
              <w:rPr>
                <w:rFonts w:ascii="Arial" w:eastAsia="Times New Roman" w:hAnsi="Arial" w:cs="Arial"/>
                <w:b/>
                <w:lang w:eastAsia="ro-RO"/>
              </w:rPr>
              <w:t xml:space="preserve">             Formularul nr </w:t>
            </w:r>
            <w:r w:rsidR="00185888">
              <w:rPr>
                <w:rFonts w:ascii="Arial" w:eastAsia="Times New Roman" w:hAnsi="Arial" w:cs="Arial"/>
                <w:b/>
                <w:lang w:eastAsia="ro-RO"/>
              </w:rPr>
              <w:t>1</w:t>
            </w:r>
          </w:p>
        </w:tc>
      </w:tr>
      <w:tr w:rsidR="00D21E1A" w:rsidRPr="00D21E1A" w14:paraId="0ADAA9EA"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27664B24" w14:textId="77777777" w:rsidR="00D21E1A" w:rsidRPr="00D21E1A" w:rsidRDefault="00D21E1A" w:rsidP="00D21E1A">
            <w:pPr>
              <w:rPr>
                <w:rFonts w:ascii="Arial" w:eastAsiaTheme="minorHAnsi" w:hAnsi="Arial" w:cs="Arial"/>
                <w:i/>
                <w:color w:val="000000"/>
                <w:lang w:val="it-IT"/>
              </w:rPr>
            </w:pPr>
            <w:r w:rsidRPr="00D21E1A">
              <w:rPr>
                <w:rFonts w:ascii="Arial" w:eastAsiaTheme="minorHAnsi" w:hAnsi="Arial" w:cs="Arial"/>
                <w:i/>
                <w:color w:val="000000"/>
                <w:lang w:val="it-IT"/>
              </w:rPr>
              <w:t>Adresa si datele de identificare</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1A5D5D8D" w14:textId="77777777" w:rsidR="00D21E1A" w:rsidRPr="00D21E1A" w:rsidRDefault="00D21E1A" w:rsidP="00D21E1A">
            <w:pPr>
              <w:jc w:val="center"/>
              <w:rPr>
                <w:rFonts w:ascii="Arial" w:eastAsiaTheme="minorHAnsi" w:hAnsi="Arial" w:cs="Arial"/>
                <w:color w:val="000000"/>
                <w:lang w:val="it-IT"/>
              </w:rPr>
            </w:pPr>
          </w:p>
        </w:tc>
      </w:tr>
    </w:tbl>
    <w:p w14:paraId="5D0224D2" w14:textId="77777777" w:rsidR="00A8319E" w:rsidRPr="00AF62AF" w:rsidRDefault="00A8319E" w:rsidP="00527866">
      <w:pPr>
        <w:spacing w:after="0" w:line="240" w:lineRule="auto"/>
        <w:contextualSpacing/>
        <w:jc w:val="right"/>
        <w:rPr>
          <w:rFonts w:ascii="Times New Roman" w:hAnsi="Times New Roman"/>
          <w:b/>
          <w:lang w:val="en-US"/>
        </w:rPr>
      </w:pPr>
    </w:p>
    <w:p w14:paraId="1C804601" w14:textId="77777777" w:rsidR="00B37F57" w:rsidRPr="00AF62AF" w:rsidRDefault="00B37F57" w:rsidP="001F0F41">
      <w:pPr>
        <w:spacing w:after="0" w:line="240" w:lineRule="auto"/>
        <w:contextualSpacing/>
        <w:rPr>
          <w:rFonts w:ascii="Times New Roman" w:hAnsi="Times New Roman"/>
          <w:b/>
          <w:lang w:val="fr-FR"/>
        </w:rPr>
      </w:pPr>
    </w:p>
    <w:p w14:paraId="5EC50700" w14:textId="77777777" w:rsidR="00D21E1A" w:rsidRPr="00AF62AF" w:rsidRDefault="00D21E1A" w:rsidP="00D21E1A">
      <w:pPr>
        <w:spacing w:after="0" w:line="240" w:lineRule="auto"/>
        <w:jc w:val="center"/>
        <w:rPr>
          <w:rFonts w:ascii="Times New Roman" w:eastAsia="Times New Roman" w:hAnsi="Times New Roman"/>
          <w:b/>
          <w:sz w:val="24"/>
          <w:szCs w:val="24"/>
          <w:lang w:val="fr-FR"/>
        </w:rPr>
      </w:pPr>
      <w:r w:rsidRPr="006E02A2">
        <w:rPr>
          <w:rFonts w:ascii="Times New Roman" w:eastAsia="Times New Roman" w:hAnsi="Times New Roman"/>
          <w:color w:val="EE0000"/>
          <w:sz w:val="24"/>
          <w:szCs w:val="24"/>
          <w:lang w:val="it-IT"/>
        </w:rPr>
        <w:t xml:space="preserve">Ca urmare a </w:t>
      </w:r>
      <w:r w:rsidRPr="00D21E1A">
        <w:rPr>
          <w:rFonts w:ascii="Times New Roman" w:eastAsia="Times New Roman" w:hAnsi="Times New Roman"/>
          <w:b/>
          <w:bCs/>
          <w:color w:val="EE0000"/>
          <w:sz w:val="24"/>
          <w:szCs w:val="24"/>
          <w:lang w:val="it-IT"/>
        </w:rPr>
        <w:t>Anuntului Publicitar</w:t>
      </w:r>
      <w:r w:rsidRPr="006E02A2">
        <w:rPr>
          <w:rFonts w:ascii="Times New Roman" w:eastAsia="Times New Roman" w:hAnsi="Times New Roman"/>
          <w:color w:val="EE0000"/>
          <w:sz w:val="24"/>
          <w:szCs w:val="24"/>
          <w:lang w:val="it-IT"/>
        </w:rPr>
        <w:t xml:space="preserve"> </w:t>
      </w:r>
      <w:r w:rsidRPr="00D21E1A">
        <w:rPr>
          <w:rFonts w:ascii="Times New Roman" w:eastAsia="Times New Roman" w:hAnsi="Times New Roman"/>
          <w:b/>
          <w:bCs/>
          <w:color w:val="EE0000"/>
          <w:sz w:val="24"/>
          <w:szCs w:val="24"/>
          <w:lang w:val="it-IT"/>
        </w:rPr>
        <w:t>nr. 27832 din data de 26.11.2025</w:t>
      </w:r>
      <w:r w:rsidRPr="006E02A2">
        <w:rPr>
          <w:rFonts w:ascii="Times New Roman" w:eastAsia="Times New Roman" w:hAnsi="Times New Roman"/>
          <w:color w:val="EE0000"/>
          <w:sz w:val="24"/>
          <w:szCs w:val="24"/>
          <w:lang w:val="it-IT"/>
        </w:rPr>
        <w:t>, privind  INFIINTARE PARC_ str. CRIZANTEMELOR, com. LUMINA , jud. CONSTANTA</w:t>
      </w:r>
      <w:r>
        <w:rPr>
          <w:rFonts w:ascii="Times New Roman" w:eastAsia="Times New Roman" w:hAnsi="Times New Roman"/>
          <w:color w:val="EE0000"/>
          <w:sz w:val="24"/>
          <w:szCs w:val="24"/>
          <w:lang w:val="it-IT"/>
        </w:rPr>
        <w:t>,</w:t>
      </w:r>
    </w:p>
    <w:p w14:paraId="000A61D8" w14:textId="77777777" w:rsidR="00B37F57" w:rsidRPr="00AF62AF" w:rsidRDefault="00B37F57" w:rsidP="001F0F41">
      <w:pPr>
        <w:spacing w:after="0" w:line="240" w:lineRule="auto"/>
        <w:contextualSpacing/>
        <w:rPr>
          <w:rFonts w:ascii="Times New Roman" w:hAnsi="Times New Roman"/>
          <w:b/>
          <w:lang w:val="fr-FR"/>
        </w:rPr>
      </w:pPr>
    </w:p>
    <w:p w14:paraId="295847E7" w14:textId="77777777" w:rsidR="00B37F57" w:rsidRPr="00AF62AF" w:rsidRDefault="00B37F57" w:rsidP="00B37F57">
      <w:pPr>
        <w:spacing w:after="0" w:line="240" w:lineRule="auto"/>
        <w:jc w:val="center"/>
        <w:rPr>
          <w:rFonts w:ascii="Times New Roman" w:eastAsia="Times New Roman" w:hAnsi="Times New Roman"/>
          <w:b/>
          <w:sz w:val="24"/>
          <w:szCs w:val="24"/>
          <w:lang w:val="fr-FR"/>
        </w:rPr>
      </w:pPr>
    </w:p>
    <w:p w14:paraId="3ACB37BF" w14:textId="77777777" w:rsidR="00B37F57" w:rsidRPr="00AF62AF" w:rsidRDefault="00B37F57" w:rsidP="00B37F57">
      <w:pPr>
        <w:spacing w:after="0" w:line="240" w:lineRule="auto"/>
        <w:jc w:val="center"/>
        <w:rPr>
          <w:rFonts w:ascii="Times New Roman" w:eastAsia="Times New Roman" w:hAnsi="Times New Roman"/>
          <w:b/>
          <w:sz w:val="24"/>
          <w:szCs w:val="24"/>
          <w:lang w:val="fr-FR"/>
        </w:rPr>
      </w:pPr>
    </w:p>
    <w:p w14:paraId="21265ECC" w14:textId="77777777" w:rsidR="00B37F57" w:rsidRPr="00AF62AF" w:rsidRDefault="00B37F57" w:rsidP="00B37F57">
      <w:pPr>
        <w:spacing w:after="0" w:line="240" w:lineRule="auto"/>
        <w:jc w:val="center"/>
        <w:rPr>
          <w:rFonts w:ascii="Times New Roman" w:eastAsia="Times New Roman" w:hAnsi="Times New Roman"/>
          <w:b/>
          <w:sz w:val="24"/>
          <w:szCs w:val="24"/>
          <w:lang w:val="fr-FR"/>
        </w:rPr>
      </w:pPr>
      <w:r w:rsidRPr="00AF62AF">
        <w:rPr>
          <w:rFonts w:ascii="Times New Roman" w:eastAsia="Times New Roman" w:hAnsi="Times New Roman"/>
          <w:b/>
          <w:sz w:val="24"/>
          <w:szCs w:val="24"/>
          <w:lang w:val="fr-FR"/>
        </w:rPr>
        <w:t>SCRISOARE DE INAINTARE</w:t>
      </w:r>
    </w:p>
    <w:p w14:paraId="5B4736BE" w14:textId="77777777" w:rsidR="00B37F57" w:rsidRPr="00AF62AF" w:rsidRDefault="00B37F57" w:rsidP="00B37F57">
      <w:pPr>
        <w:spacing w:after="0" w:line="240" w:lineRule="auto"/>
        <w:jc w:val="center"/>
        <w:rPr>
          <w:rFonts w:ascii="Times New Roman" w:eastAsia="Times New Roman" w:hAnsi="Times New Roman"/>
          <w:sz w:val="24"/>
          <w:szCs w:val="24"/>
          <w:lang w:val="fr-FR"/>
        </w:rPr>
      </w:pPr>
    </w:p>
    <w:p w14:paraId="55F45300" w14:textId="77777777" w:rsidR="00D21E1A" w:rsidRDefault="00D21E1A" w:rsidP="00B37F57">
      <w:pPr>
        <w:spacing w:after="0" w:line="240" w:lineRule="auto"/>
        <w:ind w:left="720" w:firstLine="720"/>
        <w:jc w:val="both"/>
        <w:rPr>
          <w:rFonts w:ascii="Times New Roman" w:eastAsia="Times New Roman" w:hAnsi="Times New Roman"/>
          <w:sz w:val="24"/>
          <w:szCs w:val="24"/>
          <w:lang w:val="fr-FR"/>
        </w:rPr>
      </w:pPr>
    </w:p>
    <w:p w14:paraId="560BEC84" w14:textId="3F5C60A4" w:rsidR="00B37F57" w:rsidRPr="00AF62AF" w:rsidRDefault="00B37F57" w:rsidP="00B37F57">
      <w:pPr>
        <w:spacing w:after="0" w:line="240" w:lineRule="auto"/>
        <w:ind w:left="720" w:firstLine="720"/>
        <w:jc w:val="both"/>
        <w:rPr>
          <w:rFonts w:ascii="Times New Roman" w:eastAsia="Times New Roman" w:hAnsi="Times New Roman"/>
          <w:sz w:val="24"/>
          <w:szCs w:val="24"/>
          <w:lang w:val="fr-FR"/>
        </w:rPr>
      </w:pPr>
      <w:r w:rsidRPr="00AF62AF">
        <w:rPr>
          <w:rFonts w:ascii="Times New Roman" w:eastAsia="Times New Roman" w:hAnsi="Times New Roman"/>
          <w:sz w:val="24"/>
          <w:szCs w:val="24"/>
          <w:lang w:val="fr-FR"/>
        </w:rPr>
        <w:t>Catre _________</w:t>
      </w:r>
      <w:r w:rsidR="00D21E1A">
        <w:rPr>
          <w:rFonts w:ascii="Times New Roman" w:eastAsia="Times New Roman" w:hAnsi="Times New Roman"/>
          <w:sz w:val="24"/>
          <w:szCs w:val="24"/>
          <w:lang w:val="fr-FR"/>
        </w:rPr>
        <w:t>UAT COMUNA LUMINA</w:t>
      </w:r>
      <w:r w:rsidRPr="00AF62AF">
        <w:rPr>
          <w:rFonts w:ascii="Times New Roman" w:eastAsia="Times New Roman" w:hAnsi="Times New Roman"/>
          <w:sz w:val="24"/>
          <w:szCs w:val="24"/>
          <w:lang w:val="fr-FR"/>
        </w:rPr>
        <w:t>______________</w:t>
      </w:r>
    </w:p>
    <w:p w14:paraId="227D6776" w14:textId="77777777" w:rsidR="00B37F57" w:rsidRPr="00B37F57" w:rsidRDefault="00B37F57" w:rsidP="00B37F57">
      <w:pPr>
        <w:spacing w:after="0" w:line="240" w:lineRule="auto"/>
        <w:ind w:left="1440" w:firstLine="720"/>
        <w:jc w:val="both"/>
        <w:rPr>
          <w:rFonts w:ascii="Times New Roman" w:eastAsia="Times New Roman" w:hAnsi="Times New Roman"/>
          <w:sz w:val="24"/>
          <w:szCs w:val="24"/>
          <w:lang w:val="it-IT"/>
        </w:rPr>
      </w:pPr>
      <w:r w:rsidRPr="00B37F57">
        <w:rPr>
          <w:rFonts w:ascii="Times New Roman" w:eastAsia="Times New Roman" w:hAnsi="Times New Roman"/>
          <w:sz w:val="24"/>
          <w:szCs w:val="24"/>
          <w:lang w:val="it-IT"/>
        </w:rPr>
        <w:t>(denumirea autoritatii contractante si adresa completa)</w:t>
      </w:r>
    </w:p>
    <w:p w14:paraId="3FF6D5BC" w14:textId="77777777" w:rsidR="00B37F57" w:rsidRPr="00B37F57" w:rsidRDefault="00B37F57" w:rsidP="00B37F57">
      <w:pPr>
        <w:spacing w:after="0" w:line="240" w:lineRule="auto"/>
        <w:jc w:val="both"/>
        <w:rPr>
          <w:rFonts w:ascii="Times New Roman" w:eastAsia="Times New Roman" w:hAnsi="Times New Roman"/>
          <w:sz w:val="24"/>
          <w:szCs w:val="24"/>
          <w:lang w:val="it-IT"/>
        </w:rPr>
      </w:pPr>
    </w:p>
    <w:p w14:paraId="2138E072" w14:textId="2EB5C632" w:rsidR="00D21E1A" w:rsidRPr="00D21E1A" w:rsidRDefault="00D21E1A" w:rsidP="00D21E1A">
      <w:pPr>
        <w:jc w:val="both"/>
        <w:rPr>
          <w:rFonts w:ascii="Arial" w:hAnsi="Arial" w:cs="Arial"/>
        </w:rPr>
      </w:pPr>
    </w:p>
    <w:p w14:paraId="0E61FD51" w14:textId="77777777" w:rsidR="00D21E1A" w:rsidRPr="00D21E1A" w:rsidRDefault="00D21E1A" w:rsidP="00D21E1A">
      <w:pPr>
        <w:jc w:val="both"/>
        <w:rPr>
          <w:rFonts w:ascii="Arial" w:hAnsi="Arial" w:cs="Arial"/>
        </w:rPr>
      </w:pPr>
      <w:r w:rsidRPr="00D21E1A">
        <w:rPr>
          <w:rFonts w:ascii="Arial" w:hAnsi="Arial" w:cs="Arial"/>
        </w:rPr>
        <w:t xml:space="preserve"> ................................................................................. (denumirea operatorului economic), în calitate de ofertant/candidat/concurent la procedura de .......................................(se menționează procedura) pentru atribuirea contractului de achiziție publică având ca obiect ................................................... (denumirea produsului, serviciului sau lucrării), cod CPV..........................................,.. la data de …………................... (zi/lună/an), organizată de ...................................................... (denumirea autorității contractante), vă transmitem alăturat următoarele:</w:t>
      </w:r>
    </w:p>
    <w:p w14:paraId="603FCC57" w14:textId="77777777" w:rsidR="00D21E1A" w:rsidRPr="00D21E1A" w:rsidRDefault="00D21E1A" w:rsidP="00D21E1A">
      <w:pPr>
        <w:jc w:val="both"/>
        <w:rPr>
          <w:rFonts w:ascii="Arial" w:hAnsi="Arial" w:cs="Arial"/>
        </w:rPr>
      </w:pPr>
      <w:r w:rsidRPr="00D21E1A">
        <w:rPr>
          <w:rFonts w:ascii="Arial" w:hAnsi="Arial" w:cs="Arial"/>
        </w:rPr>
        <w:tab/>
        <w:t>a) oferta;</w:t>
      </w:r>
    </w:p>
    <w:p w14:paraId="0A8EFD20" w14:textId="77777777" w:rsidR="00D21E1A" w:rsidRPr="00D21E1A" w:rsidRDefault="00D21E1A" w:rsidP="00D21E1A">
      <w:pPr>
        <w:jc w:val="both"/>
        <w:rPr>
          <w:rFonts w:ascii="Arial" w:hAnsi="Arial" w:cs="Arial"/>
        </w:rPr>
      </w:pPr>
      <w:r w:rsidRPr="00D21E1A">
        <w:rPr>
          <w:rFonts w:ascii="Arial" w:hAnsi="Arial" w:cs="Arial"/>
        </w:rPr>
        <w:tab/>
        <w:t>b) documentele care însoțesc oferta.</w:t>
      </w:r>
    </w:p>
    <w:p w14:paraId="2A916E19" w14:textId="77777777" w:rsidR="00D21E1A" w:rsidRPr="00D21E1A" w:rsidRDefault="00D21E1A" w:rsidP="00D21E1A">
      <w:pPr>
        <w:jc w:val="both"/>
        <w:rPr>
          <w:rFonts w:ascii="Arial" w:hAnsi="Arial" w:cs="Arial"/>
        </w:rPr>
      </w:pPr>
    </w:p>
    <w:p w14:paraId="063241DD" w14:textId="283974C6" w:rsidR="00D21E1A" w:rsidRPr="00D21E1A" w:rsidRDefault="00D21E1A" w:rsidP="00D21E1A">
      <w:pPr>
        <w:spacing w:after="0" w:line="240" w:lineRule="auto"/>
        <w:ind w:firstLine="720"/>
        <w:jc w:val="both"/>
        <w:rPr>
          <w:rFonts w:ascii="Times New Roman" w:eastAsia="Times New Roman" w:hAnsi="Times New Roman"/>
          <w:color w:val="EE0000"/>
          <w:sz w:val="24"/>
          <w:szCs w:val="24"/>
        </w:rPr>
      </w:pPr>
      <w:r w:rsidRPr="00D21E1A">
        <w:rPr>
          <w:rFonts w:ascii="Arial" w:hAnsi="Arial" w:cs="Arial"/>
        </w:rPr>
        <w:t>Avem speranța că oferta noastră este corespunzătoare și vă satisface cerințele.</w:t>
      </w:r>
    </w:p>
    <w:p w14:paraId="3BD73C93" w14:textId="77777777" w:rsidR="00D21E1A" w:rsidRDefault="00D21E1A" w:rsidP="00B37F57">
      <w:pPr>
        <w:spacing w:after="0" w:line="240" w:lineRule="auto"/>
        <w:ind w:firstLine="720"/>
        <w:jc w:val="both"/>
        <w:rPr>
          <w:rFonts w:ascii="Times New Roman" w:eastAsia="Times New Roman" w:hAnsi="Times New Roman"/>
          <w:color w:val="EE0000"/>
          <w:sz w:val="24"/>
          <w:szCs w:val="24"/>
          <w:lang w:val="it-IT"/>
        </w:rPr>
      </w:pPr>
    </w:p>
    <w:p w14:paraId="4D29C168" w14:textId="77777777" w:rsidR="00D21E1A" w:rsidRDefault="00D21E1A" w:rsidP="00B37F57">
      <w:pPr>
        <w:spacing w:after="0" w:line="240" w:lineRule="auto"/>
        <w:ind w:firstLine="720"/>
        <w:jc w:val="both"/>
        <w:rPr>
          <w:rFonts w:ascii="Times New Roman" w:eastAsia="Times New Roman" w:hAnsi="Times New Roman"/>
          <w:color w:val="EE0000"/>
          <w:sz w:val="24"/>
          <w:szCs w:val="24"/>
          <w:lang w:val="it-IT"/>
        </w:rPr>
      </w:pPr>
    </w:p>
    <w:p w14:paraId="7BA98AA8" w14:textId="68AE7B34" w:rsidR="00B37F57" w:rsidRPr="00AF62AF" w:rsidRDefault="00B37F57" w:rsidP="00B37F57">
      <w:pPr>
        <w:spacing w:after="0" w:line="240" w:lineRule="auto"/>
        <w:jc w:val="both"/>
        <w:rPr>
          <w:rFonts w:ascii="Times New Roman" w:eastAsia="Times New Roman" w:hAnsi="Times New Roman"/>
          <w:sz w:val="24"/>
          <w:szCs w:val="24"/>
          <w:lang w:val="es-ES"/>
        </w:rPr>
      </w:pPr>
      <w:r w:rsidRPr="00AF62AF">
        <w:rPr>
          <w:rFonts w:ascii="Times New Roman" w:eastAsia="Times New Roman" w:hAnsi="Times New Roman"/>
          <w:sz w:val="24"/>
          <w:szCs w:val="24"/>
          <w:lang w:val="es-ES"/>
        </w:rPr>
        <w:t>.</w:t>
      </w:r>
    </w:p>
    <w:p w14:paraId="2D637DBA" w14:textId="77777777" w:rsidR="00B37F57" w:rsidRDefault="00B37F57" w:rsidP="001F0F41">
      <w:pPr>
        <w:spacing w:after="0" w:line="240" w:lineRule="auto"/>
        <w:contextualSpacing/>
        <w:rPr>
          <w:rFonts w:ascii="Times New Roman" w:hAnsi="Times New Roman"/>
          <w:b/>
          <w:lang w:val="es-ES_tradnl"/>
        </w:rPr>
      </w:pPr>
    </w:p>
    <w:p w14:paraId="5CDB070F" w14:textId="77777777" w:rsidR="00B37F57" w:rsidRDefault="00B37F57" w:rsidP="001F0F41">
      <w:pPr>
        <w:spacing w:after="0" w:line="240" w:lineRule="auto"/>
        <w:contextualSpacing/>
        <w:rPr>
          <w:rFonts w:ascii="Times New Roman" w:hAnsi="Times New Roman"/>
          <w:b/>
          <w:lang w:val="es-ES_tradnl"/>
        </w:rPr>
      </w:pPr>
    </w:p>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08"/>
        <w:gridCol w:w="6843"/>
      </w:tblGrid>
      <w:tr w:rsidR="00D21E1A" w:rsidRPr="00D21E1A" w14:paraId="6462D859" w14:textId="77777777" w:rsidTr="00F1058D">
        <w:tc>
          <w:tcPr>
            <w:tcW w:w="2508" w:type="dxa"/>
          </w:tcPr>
          <w:p w14:paraId="5D003578" w14:textId="77777777" w:rsidR="00D21E1A" w:rsidRPr="00D21E1A" w:rsidRDefault="00D21E1A" w:rsidP="00D21E1A">
            <w:pPr>
              <w:jc w:val="center"/>
              <w:rPr>
                <w:rFonts w:ascii="Arial" w:hAnsi="Arial" w:cs="Arial"/>
                <w:i/>
                <w:color w:val="000000"/>
              </w:rPr>
            </w:pPr>
          </w:p>
        </w:tc>
        <w:tc>
          <w:tcPr>
            <w:tcW w:w="6843" w:type="dxa"/>
          </w:tcPr>
          <w:p w14:paraId="6C1033BA" w14:textId="77777777" w:rsidR="00D21E1A" w:rsidRPr="00D21E1A" w:rsidRDefault="00D21E1A" w:rsidP="00D21E1A">
            <w:pPr>
              <w:tabs>
                <w:tab w:val="left" w:pos="7180"/>
              </w:tabs>
              <w:spacing w:after="0"/>
              <w:jc w:val="center"/>
              <w:rPr>
                <w:rFonts w:ascii="Arial" w:hAnsi="Arial" w:cs="Arial"/>
                <w:i/>
                <w:color w:val="000000"/>
                <w:lang w:val="it-IT"/>
              </w:rPr>
            </w:pPr>
            <w:r w:rsidRPr="00D21E1A">
              <w:rPr>
                <w:rFonts w:ascii="Arial" w:hAnsi="Arial" w:cs="Arial"/>
                <w:i/>
                <w:color w:val="000000"/>
                <w:lang w:val="it-IT"/>
              </w:rPr>
              <w:t>Numele si prenumele persoanei care este imputernicita sa semneze oferta</w:t>
            </w:r>
          </w:p>
          <w:p w14:paraId="449D5F6E" w14:textId="77777777" w:rsidR="00D21E1A" w:rsidRPr="00D21E1A" w:rsidRDefault="00D21E1A" w:rsidP="00D21E1A">
            <w:pPr>
              <w:tabs>
                <w:tab w:val="right" w:pos="4948"/>
                <w:tab w:val="left" w:pos="7180"/>
              </w:tabs>
              <w:spacing w:after="0"/>
              <w:jc w:val="center"/>
              <w:rPr>
                <w:rFonts w:ascii="Arial" w:hAnsi="Arial" w:cs="Arial"/>
                <w:b/>
                <w:i/>
                <w:color w:val="000000"/>
              </w:rPr>
            </w:pPr>
            <w:r w:rsidRPr="00D21E1A">
              <w:rPr>
                <w:rFonts w:ascii="Arial" w:hAnsi="Arial" w:cs="Arial"/>
                <w:b/>
                <w:i/>
                <w:color w:val="000000"/>
              </w:rPr>
              <w:t>_________________________________________________</w:t>
            </w:r>
          </w:p>
        </w:tc>
      </w:tr>
      <w:tr w:rsidR="00D21E1A" w:rsidRPr="00D21E1A" w14:paraId="6A9CBCD8" w14:textId="77777777" w:rsidTr="00F1058D">
        <w:trPr>
          <w:trHeight w:val="692"/>
        </w:trPr>
        <w:tc>
          <w:tcPr>
            <w:tcW w:w="2508" w:type="dxa"/>
            <w:vAlign w:val="center"/>
          </w:tcPr>
          <w:p w14:paraId="3F12C2EC" w14:textId="77777777" w:rsidR="00D21E1A" w:rsidRPr="00D21E1A" w:rsidRDefault="00D21E1A" w:rsidP="00D21E1A">
            <w:pPr>
              <w:spacing w:after="0"/>
              <w:jc w:val="center"/>
              <w:rPr>
                <w:rFonts w:ascii="Arial" w:hAnsi="Arial" w:cs="Arial"/>
                <w:i/>
                <w:color w:val="000000"/>
              </w:rPr>
            </w:pPr>
            <w:r w:rsidRPr="00D21E1A">
              <w:rPr>
                <w:rFonts w:ascii="Arial" w:hAnsi="Arial" w:cs="Arial"/>
                <w:i/>
                <w:color w:val="000000"/>
              </w:rPr>
              <w:t>Data completării:</w:t>
            </w:r>
          </w:p>
          <w:p w14:paraId="4DCCA37D" w14:textId="77777777" w:rsidR="00D21E1A" w:rsidRPr="00D21E1A" w:rsidRDefault="00D21E1A" w:rsidP="00D21E1A">
            <w:pPr>
              <w:spacing w:after="0"/>
              <w:jc w:val="center"/>
              <w:rPr>
                <w:rFonts w:ascii="Arial" w:hAnsi="Arial" w:cs="Arial"/>
                <w:i/>
                <w:color w:val="000000"/>
              </w:rPr>
            </w:pPr>
            <w:r w:rsidRPr="00D21E1A">
              <w:rPr>
                <w:rFonts w:ascii="Arial" w:hAnsi="Arial" w:cs="Arial"/>
                <w:i/>
                <w:color w:val="000000"/>
              </w:rPr>
              <w:t>___/___/______</w:t>
            </w:r>
          </w:p>
        </w:tc>
        <w:tc>
          <w:tcPr>
            <w:tcW w:w="6843" w:type="dxa"/>
            <w:vAlign w:val="center"/>
          </w:tcPr>
          <w:p w14:paraId="3EA8BE63" w14:textId="77777777" w:rsidR="00D21E1A" w:rsidRPr="00D21E1A" w:rsidRDefault="00D21E1A" w:rsidP="00D21E1A">
            <w:pPr>
              <w:jc w:val="center"/>
              <w:rPr>
                <w:rFonts w:ascii="Arial" w:hAnsi="Arial" w:cs="Arial"/>
                <w:color w:val="000000"/>
              </w:rPr>
            </w:pPr>
            <w:proofErr w:type="spellStart"/>
            <w:r w:rsidRPr="00D21E1A">
              <w:rPr>
                <w:rFonts w:ascii="Arial" w:hAnsi="Arial" w:cs="Arial"/>
                <w:color w:val="000000"/>
              </w:rPr>
              <w:t>Semnatura</w:t>
            </w:r>
            <w:proofErr w:type="spellEnd"/>
            <w:r w:rsidRPr="00D21E1A">
              <w:rPr>
                <w:rFonts w:ascii="Arial" w:hAnsi="Arial" w:cs="Arial"/>
                <w:color w:val="000000"/>
              </w:rPr>
              <w:t xml:space="preserve"> </w:t>
            </w:r>
            <w:proofErr w:type="spellStart"/>
            <w:r w:rsidRPr="00D21E1A">
              <w:rPr>
                <w:rFonts w:ascii="Arial" w:hAnsi="Arial" w:cs="Arial"/>
                <w:color w:val="000000"/>
              </w:rPr>
              <w:t>şi</w:t>
            </w:r>
            <w:proofErr w:type="spellEnd"/>
            <w:r w:rsidRPr="00D21E1A">
              <w:rPr>
                <w:rFonts w:ascii="Arial" w:hAnsi="Arial" w:cs="Arial"/>
                <w:color w:val="000000"/>
              </w:rPr>
              <w:t xml:space="preserve"> </w:t>
            </w:r>
            <w:proofErr w:type="spellStart"/>
            <w:r w:rsidRPr="00D21E1A">
              <w:rPr>
                <w:rFonts w:ascii="Arial" w:hAnsi="Arial" w:cs="Arial"/>
                <w:color w:val="000000"/>
              </w:rPr>
              <w:t>ştampila</w:t>
            </w:r>
            <w:proofErr w:type="spellEnd"/>
          </w:p>
        </w:tc>
      </w:tr>
    </w:tbl>
    <w:p w14:paraId="1A05A55B" w14:textId="77777777" w:rsidR="00D21E1A" w:rsidRPr="00D21E1A" w:rsidRDefault="00D21E1A" w:rsidP="00D21E1A">
      <w:pPr>
        <w:jc w:val="both"/>
        <w:rPr>
          <w:rFonts w:ascii="Arial" w:eastAsiaTheme="minorHAnsi" w:hAnsi="Arial" w:cs="Arial"/>
        </w:rPr>
      </w:pPr>
    </w:p>
    <w:p w14:paraId="59AAB705" w14:textId="77777777" w:rsidR="00B37F57" w:rsidRDefault="00B37F57" w:rsidP="001F0F41">
      <w:pPr>
        <w:spacing w:after="0" w:line="240" w:lineRule="auto"/>
        <w:contextualSpacing/>
        <w:rPr>
          <w:rFonts w:ascii="Times New Roman" w:hAnsi="Times New Roman"/>
          <w:b/>
          <w:lang w:val="es-ES_tradnl"/>
        </w:rPr>
      </w:pPr>
    </w:p>
    <w:p w14:paraId="053C1C3A" w14:textId="77777777" w:rsidR="00B37F57" w:rsidRDefault="00B37F57" w:rsidP="001F0F41">
      <w:pPr>
        <w:spacing w:after="0" w:line="240" w:lineRule="auto"/>
        <w:contextualSpacing/>
        <w:rPr>
          <w:rFonts w:ascii="Times New Roman" w:hAnsi="Times New Roman"/>
          <w:b/>
          <w:lang w:val="es-ES_tradnl"/>
        </w:rPr>
      </w:pPr>
    </w:p>
    <w:p w14:paraId="6E1395A4" w14:textId="77777777" w:rsidR="00B37F57" w:rsidRDefault="00B37F57" w:rsidP="001F0F41">
      <w:pPr>
        <w:spacing w:after="0" w:line="240" w:lineRule="auto"/>
        <w:contextualSpacing/>
        <w:rPr>
          <w:rFonts w:ascii="Times New Roman" w:hAnsi="Times New Roman"/>
          <w:b/>
          <w:lang w:val="es-ES_tradnl"/>
        </w:rPr>
      </w:pPr>
    </w:p>
    <w:p w14:paraId="006093BE" w14:textId="77777777" w:rsidR="00B37F57" w:rsidRDefault="00B37F57" w:rsidP="001F0F41">
      <w:pPr>
        <w:spacing w:after="0" w:line="240" w:lineRule="auto"/>
        <w:contextualSpacing/>
        <w:rPr>
          <w:rFonts w:ascii="Times New Roman" w:hAnsi="Times New Roman"/>
          <w:b/>
          <w:lang w:val="es-ES_tradnl"/>
        </w:rPr>
      </w:pPr>
    </w:p>
    <w:p w14:paraId="14108783" w14:textId="77777777" w:rsidR="00B37F57" w:rsidRDefault="00B37F57" w:rsidP="001F0F41">
      <w:pPr>
        <w:spacing w:after="0" w:line="240" w:lineRule="auto"/>
        <w:contextualSpacing/>
        <w:rPr>
          <w:rFonts w:ascii="Times New Roman" w:hAnsi="Times New Roman"/>
          <w:b/>
          <w:lang w:val="es-ES_tradnl"/>
        </w:rPr>
      </w:pPr>
    </w:p>
    <w:p w14:paraId="592B7BDD" w14:textId="77777777" w:rsidR="00B37F57" w:rsidRDefault="00B37F57" w:rsidP="001F0F41">
      <w:pPr>
        <w:spacing w:after="0" w:line="240" w:lineRule="auto"/>
        <w:contextualSpacing/>
        <w:rPr>
          <w:rFonts w:ascii="Times New Roman" w:hAnsi="Times New Roman"/>
          <w:b/>
          <w:lang w:val="es-ES_tradnl"/>
        </w:rPr>
      </w:pPr>
    </w:p>
    <w:p w14:paraId="743BBC3B" w14:textId="77777777" w:rsidR="00B37F57" w:rsidRDefault="00B37F57" w:rsidP="001F0F41">
      <w:pPr>
        <w:spacing w:after="0" w:line="240" w:lineRule="auto"/>
        <w:contextualSpacing/>
        <w:rPr>
          <w:rFonts w:ascii="Times New Roman" w:hAnsi="Times New Roman"/>
          <w:b/>
          <w:lang w:val="es-ES_tradnl"/>
        </w:rPr>
      </w:pPr>
    </w:p>
    <w:p w14:paraId="32B12BE1" w14:textId="77777777" w:rsidR="00B37F57" w:rsidRDefault="00B37F57" w:rsidP="001F0F41">
      <w:pPr>
        <w:spacing w:after="0" w:line="240" w:lineRule="auto"/>
        <w:contextualSpacing/>
        <w:rPr>
          <w:rFonts w:ascii="Times New Roman" w:hAnsi="Times New Roman"/>
          <w:b/>
          <w:lang w:val="es-ES_tradnl"/>
        </w:rPr>
      </w:pPr>
    </w:p>
    <w:p w14:paraId="51ED27BC" w14:textId="77777777" w:rsidR="00B37F57" w:rsidRDefault="00B37F57" w:rsidP="001F0F41">
      <w:pPr>
        <w:spacing w:after="0" w:line="240" w:lineRule="auto"/>
        <w:contextualSpacing/>
        <w:rPr>
          <w:rFonts w:ascii="Times New Roman" w:hAnsi="Times New Roman"/>
          <w:b/>
          <w:lang w:val="es-ES_tradnl"/>
        </w:rPr>
      </w:pPr>
    </w:p>
    <w:p w14:paraId="75D2ACD7" w14:textId="77777777" w:rsidR="00B37F57" w:rsidRDefault="00B37F57" w:rsidP="001F0F41">
      <w:pPr>
        <w:spacing w:after="0" w:line="240" w:lineRule="auto"/>
        <w:contextualSpacing/>
        <w:rPr>
          <w:rFonts w:ascii="Times New Roman" w:hAnsi="Times New Roman"/>
          <w:b/>
          <w:lang w:val="es-ES_tradnl"/>
        </w:rPr>
      </w:pPr>
    </w:p>
    <w:p w14:paraId="2E3DACD1" w14:textId="77777777" w:rsidR="00B37F57" w:rsidRPr="000C5D12" w:rsidRDefault="00B37F57" w:rsidP="001F0F41">
      <w:pPr>
        <w:spacing w:after="0" w:line="240" w:lineRule="auto"/>
        <w:contextualSpacing/>
        <w:rPr>
          <w:rFonts w:ascii="Times New Roman" w:hAnsi="Times New Roman"/>
          <w:b/>
          <w:lang w:val="es-ES_tradnl"/>
        </w:rPr>
      </w:pPr>
    </w:p>
    <w:tbl>
      <w:tblPr>
        <w:tblW w:w="942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153"/>
        <w:gridCol w:w="3270"/>
      </w:tblGrid>
      <w:tr w:rsidR="00F1058D" w:rsidRPr="00F1058D" w14:paraId="2DC0B9AE"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13A2D488" w14:textId="77777777" w:rsidR="00F1058D" w:rsidRPr="00F1058D" w:rsidRDefault="00F1058D" w:rsidP="00F1058D">
            <w:pPr>
              <w:rPr>
                <w:rFonts w:ascii="Arial" w:eastAsiaTheme="minorHAnsi" w:hAnsi="Arial" w:cs="Arial"/>
                <w:i/>
                <w:color w:val="000000"/>
              </w:rPr>
            </w:pPr>
            <w:r w:rsidRPr="00F1058D">
              <w:rPr>
                <w:rFonts w:ascii="Arial" w:eastAsiaTheme="minorHAnsi" w:hAnsi="Arial" w:cs="Arial"/>
                <w:i/>
                <w:color w:val="000000"/>
              </w:rPr>
              <w:t>Denumire operator economic</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68C0210C" w14:textId="2E82BEE9" w:rsidR="00F1058D" w:rsidRPr="00F1058D" w:rsidRDefault="00F1058D" w:rsidP="00F1058D">
            <w:pPr>
              <w:jc w:val="right"/>
              <w:rPr>
                <w:rFonts w:ascii="Arial" w:eastAsiaTheme="minorHAnsi" w:hAnsi="Arial" w:cs="Arial"/>
                <w:b/>
                <w:color w:val="000000"/>
              </w:rPr>
            </w:pPr>
            <w:r w:rsidRPr="00F1058D">
              <w:rPr>
                <w:rFonts w:ascii="Arial" w:eastAsia="Times New Roman" w:hAnsi="Arial" w:cs="Arial"/>
                <w:b/>
                <w:lang w:eastAsia="ro-RO"/>
              </w:rPr>
              <w:t xml:space="preserve">Formularul nr </w:t>
            </w:r>
            <w:r w:rsidR="00185888">
              <w:rPr>
                <w:rFonts w:ascii="Arial" w:eastAsia="Times New Roman" w:hAnsi="Arial" w:cs="Arial"/>
                <w:b/>
                <w:lang w:eastAsia="ro-RO"/>
              </w:rPr>
              <w:t>2</w:t>
            </w:r>
          </w:p>
        </w:tc>
      </w:tr>
      <w:tr w:rsidR="00F1058D" w:rsidRPr="00F1058D" w14:paraId="7EE7406C"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55A00667" w14:textId="77777777" w:rsidR="00F1058D" w:rsidRPr="00F1058D" w:rsidRDefault="00F1058D" w:rsidP="00F1058D">
            <w:pPr>
              <w:rPr>
                <w:rFonts w:ascii="Arial" w:eastAsiaTheme="minorHAnsi" w:hAnsi="Arial" w:cs="Arial"/>
                <w:i/>
                <w:color w:val="000000"/>
                <w:lang w:val="it-IT"/>
              </w:rPr>
            </w:pPr>
            <w:r w:rsidRPr="00F1058D">
              <w:rPr>
                <w:rFonts w:ascii="Arial" w:eastAsiaTheme="minorHAnsi" w:hAnsi="Arial" w:cs="Arial"/>
                <w:i/>
                <w:color w:val="000000"/>
                <w:lang w:val="it-IT"/>
              </w:rPr>
              <w:t>Adresa si datele de identificare</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77226E1D" w14:textId="77777777" w:rsidR="00F1058D" w:rsidRPr="00F1058D" w:rsidRDefault="00F1058D" w:rsidP="00F1058D">
            <w:pPr>
              <w:jc w:val="center"/>
              <w:rPr>
                <w:rFonts w:ascii="Arial" w:eastAsiaTheme="minorHAnsi" w:hAnsi="Arial" w:cs="Arial"/>
                <w:color w:val="000000"/>
                <w:lang w:val="it-IT"/>
              </w:rPr>
            </w:pPr>
          </w:p>
        </w:tc>
      </w:tr>
    </w:tbl>
    <w:p w14:paraId="089F7309" w14:textId="77777777" w:rsidR="00F1058D" w:rsidRPr="00F1058D" w:rsidRDefault="00F1058D" w:rsidP="00F1058D">
      <w:pPr>
        <w:jc w:val="center"/>
        <w:rPr>
          <w:rFonts w:ascii="Arial" w:eastAsiaTheme="minorHAnsi" w:hAnsi="Arial" w:cs="Arial"/>
          <w:b/>
        </w:rPr>
      </w:pPr>
    </w:p>
    <w:p w14:paraId="680CE739" w14:textId="77777777" w:rsidR="00F1058D" w:rsidRPr="00F1058D" w:rsidRDefault="00F1058D" w:rsidP="00F1058D">
      <w:pPr>
        <w:jc w:val="center"/>
        <w:rPr>
          <w:rFonts w:ascii="Arial" w:eastAsiaTheme="minorHAnsi" w:hAnsi="Arial" w:cs="Arial"/>
          <w:b/>
        </w:rPr>
      </w:pPr>
      <w:r w:rsidRPr="00F1058D">
        <w:rPr>
          <w:rFonts w:ascii="Arial" w:eastAsiaTheme="minorHAnsi" w:hAnsi="Arial" w:cs="Arial"/>
          <w:b/>
        </w:rPr>
        <w:t>DECLARAŢIE</w:t>
      </w:r>
    </w:p>
    <w:p w14:paraId="520F766F" w14:textId="77777777" w:rsidR="00F1058D" w:rsidRPr="00F1058D" w:rsidRDefault="00F1058D" w:rsidP="00F1058D">
      <w:pPr>
        <w:jc w:val="center"/>
        <w:rPr>
          <w:rFonts w:ascii="Arial" w:eastAsiaTheme="minorHAnsi" w:hAnsi="Arial" w:cs="Arial"/>
          <w:b/>
        </w:rPr>
      </w:pPr>
      <w:r w:rsidRPr="00F1058D">
        <w:rPr>
          <w:rFonts w:ascii="Arial" w:eastAsiaTheme="minorHAnsi" w:hAnsi="Arial" w:cs="Arial"/>
          <w:b/>
        </w:rPr>
        <w:t xml:space="preserve">privind neîncadrarea în </w:t>
      </w:r>
      <w:proofErr w:type="spellStart"/>
      <w:r w:rsidRPr="00F1058D">
        <w:rPr>
          <w:rFonts w:ascii="Arial" w:eastAsiaTheme="minorHAnsi" w:hAnsi="Arial" w:cs="Arial"/>
          <w:b/>
        </w:rPr>
        <w:t>situaţiile</w:t>
      </w:r>
      <w:proofErr w:type="spellEnd"/>
      <w:r w:rsidRPr="00F1058D">
        <w:rPr>
          <w:rFonts w:ascii="Arial" w:eastAsiaTheme="minorHAnsi" w:hAnsi="Arial" w:cs="Arial"/>
          <w:b/>
        </w:rPr>
        <w:t xml:space="preserve"> prevăzute la art. 164</w:t>
      </w:r>
    </w:p>
    <w:p w14:paraId="363F5C69" w14:textId="77777777" w:rsidR="00F1058D" w:rsidRPr="00F1058D" w:rsidRDefault="00F1058D" w:rsidP="00F1058D">
      <w:pPr>
        <w:jc w:val="center"/>
        <w:rPr>
          <w:rFonts w:ascii="Arial" w:eastAsiaTheme="minorHAnsi" w:hAnsi="Arial" w:cs="Arial"/>
          <w:b/>
        </w:rPr>
      </w:pPr>
      <w:r w:rsidRPr="00F1058D">
        <w:rPr>
          <w:rFonts w:ascii="Arial" w:eastAsiaTheme="minorHAnsi" w:hAnsi="Arial" w:cs="Arial"/>
          <w:b/>
        </w:rPr>
        <w:t>din Legea nr.98/2016</w:t>
      </w:r>
    </w:p>
    <w:p w14:paraId="37C90B0D" w14:textId="77777777" w:rsidR="00F1058D" w:rsidRPr="00F1058D" w:rsidRDefault="00F1058D" w:rsidP="00F1058D">
      <w:pPr>
        <w:tabs>
          <w:tab w:val="left" w:pos="720"/>
        </w:tabs>
        <w:spacing w:before="100" w:beforeAutospacing="1" w:after="100" w:afterAutospacing="1" w:line="240" w:lineRule="auto"/>
        <w:outlineLvl w:val="0"/>
        <w:rPr>
          <w:rFonts w:ascii="Times New Roman" w:eastAsia="Times New Roman" w:hAnsi="Times New Roman"/>
          <w:b/>
          <w:bCs/>
          <w:kern w:val="36"/>
          <w:sz w:val="48"/>
          <w:szCs w:val="48"/>
          <w:lang w:val="fr-FR" w:eastAsia="fr-FR"/>
        </w:rPr>
      </w:pPr>
      <w:r w:rsidRPr="00F1058D">
        <w:rPr>
          <w:rFonts w:ascii="Times New Roman" w:eastAsia="Times New Roman" w:hAnsi="Times New Roman" w:cs="Arial"/>
          <w:b/>
          <w:bCs/>
          <w:kern w:val="36"/>
          <w:sz w:val="24"/>
          <w:szCs w:val="24"/>
          <w:lang w:eastAsia="ro-RO"/>
        </w:rPr>
        <w:tab/>
      </w:r>
    </w:p>
    <w:p w14:paraId="36B9C292" w14:textId="77777777" w:rsidR="00F1058D" w:rsidRPr="00F1058D" w:rsidRDefault="00F1058D" w:rsidP="00F1058D">
      <w:pPr>
        <w:ind w:firstLine="708"/>
        <w:jc w:val="both"/>
        <w:rPr>
          <w:rFonts w:ascii="Arial" w:eastAsiaTheme="minorHAnsi" w:hAnsi="Arial" w:cs="Arial"/>
          <w:color w:val="000000"/>
        </w:rPr>
      </w:pPr>
      <w:r w:rsidRPr="00F1058D">
        <w:rPr>
          <w:rFonts w:ascii="Arial" w:eastAsiaTheme="minorHAnsi" w:hAnsi="Arial" w:cs="Arial"/>
        </w:rPr>
        <w:t xml:space="preserve">Subsemnatul, .............. reprezentant împuternicit al ......................... </w:t>
      </w:r>
      <w:r w:rsidRPr="00F1058D">
        <w:rPr>
          <w:rFonts w:ascii="Arial" w:eastAsiaTheme="minorHAnsi" w:hAnsi="Arial" w:cs="Arial"/>
          <w:i/>
        </w:rPr>
        <w:t>(denumirea operatorului economic</w:t>
      </w:r>
      <w:r w:rsidRPr="00F1058D">
        <w:rPr>
          <w:rFonts w:ascii="Arial" w:eastAsiaTheme="minorHAnsi" w:hAnsi="Arial" w:cs="Arial"/>
        </w:rPr>
        <w:t>) în calitate de candidat/ofertant/ofertant asociat/subcontractant/</w:t>
      </w:r>
      <w:proofErr w:type="spellStart"/>
      <w:r w:rsidRPr="00F1058D">
        <w:rPr>
          <w:rFonts w:ascii="Arial" w:eastAsiaTheme="minorHAnsi" w:hAnsi="Arial" w:cs="Arial"/>
        </w:rPr>
        <w:t>terţ</w:t>
      </w:r>
      <w:proofErr w:type="spellEnd"/>
      <w:r w:rsidRPr="00F1058D">
        <w:rPr>
          <w:rFonts w:ascii="Arial" w:eastAsiaTheme="minorHAnsi" w:hAnsi="Arial" w:cs="Arial"/>
        </w:rPr>
        <w:t xml:space="preserve"> </w:t>
      </w:r>
      <w:proofErr w:type="spellStart"/>
      <w:r w:rsidRPr="00F1058D">
        <w:rPr>
          <w:rFonts w:ascii="Arial" w:eastAsiaTheme="minorHAnsi" w:hAnsi="Arial" w:cs="Arial"/>
        </w:rPr>
        <w:t>susţinător</w:t>
      </w:r>
      <w:proofErr w:type="spellEnd"/>
      <w:r w:rsidRPr="00F1058D">
        <w:rPr>
          <w:rFonts w:ascii="Arial" w:eastAsiaTheme="minorHAnsi" w:hAnsi="Arial" w:cs="Arial"/>
        </w:rPr>
        <w:t xml:space="preserve"> al candidatului/ofertantului, declar pe propria răspundere, sub </w:t>
      </w:r>
      <w:proofErr w:type="spellStart"/>
      <w:r w:rsidRPr="00F1058D">
        <w:rPr>
          <w:rFonts w:ascii="Arial" w:eastAsiaTheme="minorHAnsi" w:hAnsi="Arial" w:cs="Arial"/>
        </w:rPr>
        <w:t>sancţiunea</w:t>
      </w:r>
      <w:proofErr w:type="spellEnd"/>
      <w:r w:rsidRPr="00F1058D">
        <w:rPr>
          <w:rFonts w:ascii="Arial" w:eastAsiaTheme="minorHAnsi" w:hAnsi="Arial" w:cs="Arial"/>
        </w:rPr>
        <w:t xml:space="preserve"> excluderii din procedura de </w:t>
      </w:r>
      <w:proofErr w:type="spellStart"/>
      <w:r w:rsidRPr="00F1058D">
        <w:rPr>
          <w:rFonts w:ascii="Arial" w:eastAsiaTheme="minorHAnsi" w:hAnsi="Arial" w:cs="Arial"/>
        </w:rPr>
        <w:t>achiziţie</w:t>
      </w:r>
      <w:proofErr w:type="spellEnd"/>
      <w:r w:rsidRPr="00F1058D">
        <w:rPr>
          <w:rFonts w:ascii="Arial" w:eastAsiaTheme="minorHAnsi" w:hAnsi="Arial" w:cs="Arial"/>
        </w:rPr>
        <w:t xml:space="preserve"> publică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sub </w:t>
      </w:r>
      <w:proofErr w:type="spellStart"/>
      <w:r w:rsidRPr="00F1058D">
        <w:rPr>
          <w:rFonts w:ascii="Arial" w:eastAsiaTheme="minorHAnsi" w:hAnsi="Arial" w:cs="Arial"/>
        </w:rPr>
        <w:t>sancţiunile</w:t>
      </w:r>
      <w:proofErr w:type="spellEnd"/>
      <w:r w:rsidRPr="00F1058D">
        <w:rPr>
          <w:rFonts w:ascii="Arial" w:eastAsiaTheme="minorHAnsi" w:hAnsi="Arial" w:cs="Arial"/>
        </w:rPr>
        <w:t xml:space="preserve"> aplicabile faptei de fals în acte publice, că nu mă aflu în </w:t>
      </w:r>
      <w:proofErr w:type="spellStart"/>
      <w:r w:rsidRPr="00F1058D">
        <w:rPr>
          <w:rFonts w:ascii="Arial" w:eastAsiaTheme="minorHAnsi" w:hAnsi="Arial" w:cs="Arial"/>
        </w:rPr>
        <w:t>situaţiile</w:t>
      </w:r>
      <w:proofErr w:type="spellEnd"/>
      <w:r w:rsidRPr="00F1058D">
        <w:rPr>
          <w:rFonts w:ascii="Arial" w:eastAsiaTheme="minorHAnsi" w:hAnsi="Arial" w:cs="Arial"/>
        </w:rPr>
        <w:t xml:space="preserve"> prevăzute la art. 164 din Legea 98/2016, respectiv</w:t>
      </w:r>
      <w:r w:rsidRPr="00F1058D">
        <w:rPr>
          <w:rFonts w:ascii="Arial" w:eastAsiaTheme="minorHAnsi" w:hAnsi="Arial" w:cs="Arial"/>
          <w:color w:val="000000"/>
        </w:rPr>
        <w:t xml:space="preserve"> nu am fost condamnat prin hotărâre definitivă a unei </w:t>
      </w:r>
      <w:proofErr w:type="spellStart"/>
      <w:r w:rsidRPr="00F1058D">
        <w:rPr>
          <w:rFonts w:ascii="Arial" w:eastAsiaTheme="minorHAnsi" w:hAnsi="Arial" w:cs="Arial"/>
          <w:color w:val="000000"/>
        </w:rPr>
        <w:t>instanţe</w:t>
      </w:r>
      <w:proofErr w:type="spellEnd"/>
      <w:r w:rsidRPr="00F1058D">
        <w:rPr>
          <w:rFonts w:ascii="Arial" w:eastAsiaTheme="minorHAnsi" w:hAnsi="Arial" w:cs="Arial"/>
          <w:color w:val="000000"/>
        </w:rPr>
        <w:t xml:space="preserve"> </w:t>
      </w:r>
      <w:proofErr w:type="spellStart"/>
      <w:r w:rsidRPr="00F1058D">
        <w:rPr>
          <w:rFonts w:ascii="Arial" w:eastAsiaTheme="minorHAnsi" w:hAnsi="Arial" w:cs="Arial"/>
          <w:color w:val="000000"/>
        </w:rPr>
        <w:t>judecătoreşti</w:t>
      </w:r>
      <w:proofErr w:type="spellEnd"/>
      <w:r w:rsidRPr="00F1058D">
        <w:rPr>
          <w:rFonts w:ascii="Arial" w:eastAsiaTheme="minorHAnsi" w:hAnsi="Arial" w:cs="Arial"/>
          <w:color w:val="000000"/>
        </w:rPr>
        <w:t xml:space="preserve">, pentru comiterea uneia dintre următoarele </w:t>
      </w:r>
      <w:proofErr w:type="spellStart"/>
      <w:r w:rsidRPr="00F1058D">
        <w:rPr>
          <w:rFonts w:ascii="Arial" w:eastAsiaTheme="minorHAnsi" w:hAnsi="Arial" w:cs="Arial"/>
          <w:color w:val="000000"/>
        </w:rPr>
        <w:t>infracţiuni</w:t>
      </w:r>
      <w:proofErr w:type="spellEnd"/>
      <w:r w:rsidRPr="00F1058D">
        <w:rPr>
          <w:rFonts w:ascii="Arial" w:eastAsiaTheme="minorHAnsi" w:hAnsi="Arial" w:cs="Arial"/>
          <w:color w:val="000000"/>
        </w:rPr>
        <w:t>:</w:t>
      </w:r>
    </w:p>
    <w:p w14:paraId="0F6A3482" w14:textId="77777777" w:rsidR="00F1058D" w:rsidRPr="00F1058D" w:rsidRDefault="00F1058D" w:rsidP="00F1058D">
      <w:pPr>
        <w:jc w:val="both"/>
        <w:rPr>
          <w:rFonts w:ascii="Arial" w:eastAsiaTheme="minorHAnsi" w:hAnsi="Arial" w:cs="Arial"/>
          <w:color w:val="000000"/>
        </w:rPr>
      </w:pPr>
      <w:r w:rsidRPr="00F1058D">
        <w:rPr>
          <w:rFonts w:ascii="Arial" w:eastAsiaTheme="minorHAnsi" w:hAnsi="Arial" w:cs="Arial"/>
          <w:b/>
          <w:bCs/>
          <w:color w:val="000000"/>
        </w:rPr>
        <w:t>   a)</w:t>
      </w:r>
      <w:r w:rsidRPr="00F1058D">
        <w:rPr>
          <w:rFonts w:ascii="Arial" w:eastAsiaTheme="minorHAnsi" w:hAnsi="Arial" w:cs="Arial"/>
          <w:color w:val="000000"/>
        </w:rPr>
        <w:t xml:space="preserve"> constituirea unui grup </w:t>
      </w:r>
      <w:proofErr w:type="spellStart"/>
      <w:r w:rsidRPr="00F1058D">
        <w:rPr>
          <w:rFonts w:ascii="Arial" w:eastAsiaTheme="minorHAnsi" w:hAnsi="Arial" w:cs="Arial"/>
          <w:color w:val="000000"/>
        </w:rPr>
        <w:t>infracţional</w:t>
      </w:r>
      <w:proofErr w:type="spellEnd"/>
      <w:r w:rsidRPr="00F1058D">
        <w:rPr>
          <w:rFonts w:ascii="Arial" w:eastAsiaTheme="minorHAnsi" w:hAnsi="Arial" w:cs="Arial"/>
          <w:color w:val="000000"/>
        </w:rPr>
        <w:t xml:space="preserve"> organizat, prevăzută de art. 367 din Legea                  nr.286/2009 privind Codul penal, cu modificările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completările ulterioare, sau de </w:t>
      </w:r>
      <w:proofErr w:type="spellStart"/>
      <w:r w:rsidRPr="00F1058D">
        <w:rPr>
          <w:rFonts w:ascii="Arial" w:eastAsiaTheme="minorHAnsi" w:hAnsi="Arial" w:cs="Arial"/>
          <w:color w:val="000000"/>
        </w:rPr>
        <w:t>dispoziţiile</w:t>
      </w:r>
      <w:proofErr w:type="spellEnd"/>
      <w:r w:rsidRPr="00F1058D">
        <w:rPr>
          <w:rFonts w:ascii="Arial" w:eastAsiaTheme="minorHAnsi" w:hAnsi="Arial" w:cs="Arial"/>
          <w:color w:val="000000"/>
        </w:rPr>
        <w:t xml:space="preserve"> corespunzătoare ale </w:t>
      </w:r>
      <w:proofErr w:type="spellStart"/>
      <w:r w:rsidRPr="00F1058D">
        <w:rPr>
          <w:rFonts w:ascii="Arial" w:eastAsiaTheme="minorHAnsi" w:hAnsi="Arial" w:cs="Arial"/>
          <w:color w:val="000000"/>
        </w:rPr>
        <w:t>legislaţiei</w:t>
      </w:r>
      <w:proofErr w:type="spellEnd"/>
      <w:r w:rsidRPr="00F1058D">
        <w:rPr>
          <w:rFonts w:ascii="Arial" w:eastAsiaTheme="minorHAnsi" w:hAnsi="Arial" w:cs="Arial"/>
          <w:color w:val="000000"/>
        </w:rPr>
        <w:t xml:space="preserve"> penale a statului în care respectivul operator economic a fost condamnat;</w:t>
      </w:r>
    </w:p>
    <w:p w14:paraId="786D0E0E" w14:textId="77777777" w:rsidR="00F1058D" w:rsidRPr="00F1058D" w:rsidRDefault="00F1058D" w:rsidP="00F1058D">
      <w:pPr>
        <w:jc w:val="both"/>
        <w:rPr>
          <w:rFonts w:ascii="Arial" w:eastAsiaTheme="minorHAnsi" w:hAnsi="Arial" w:cs="Arial"/>
          <w:color w:val="000000"/>
        </w:rPr>
      </w:pPr>
      <w:r w:rsidRPr="00F1058D">
        <w:rPr>
          <w:rFonts w:ascii="Arial" w:eastAsiaTheme="minorHAnsi" w:hAnsi="Arial" w:cs="Arial"/>
          <w:b/>
          <w:bCs/>
          <w:color w:val="000000"/>
        </w:rPr>
        <w:t>   b)</w:t>
      </w:r>
      <w:r w:rsidRPr="00F1058D">
        <w:rPr>
          <w:rFonts w:ascii="Arial" w:eastAsiaTheme="minorHAnsi" w:hAnsi="Arial" w:cs="Arial"/>
          <w:color w:val="000000"/>
        </w:rPr>
        <w:t> </w:t>
      </w:r>
      <w:proofErr w:type="spellStart"/>
      <w:r w:rsidRPr="00F1058D">
        <w:rPr>
          <w:rFonts w:ascii="Arial" w:eastAsiaTheme="minorHAnsi" w:hAnsi="Arial" w:cs="Arial"/>
          <w:color w:val="000000"/>
        </w:rPr>
        <w:t>infracţiuni</w:t>
      </w:r>
      <w:proofErr w:type="spellEnd"/>
      <w:r w:rsidRPr="00F1058D">
        <w:rPr>
          <w:rFonts w:ascii="Arial" w:eastAsiaTheme="minorHAnsi" w:hAnsi="Arial" w:cs="Arial"/>
          <w:color w:val="000000"/>
        </w:rPr>
        <w:t xml:space="preserve"> de </w:t>
      </w:r>
      <w:proofErr w:type="spellStart"/>
      <w:r w:rsidRPr="00F1058D">
        <w:rPr>
          <w:rFonts w:ascii="Arial" w:eastAsiaTheme="minorHAnsi" w:hAnsi="Arial" w:cs="Arial"/>
          <w:color w:val="000000"/>
        </w:rPr>
        <w:t>corupţie</w:t>
      </w:r>
      <w:proofErr w:type="spellEnd"/>
      <w:r w:rsidRPr="00F1058D">
        <w:rPr>
          <w:rFonts w:ascii="Arial" w:eastAsiaTheme="minorHAnsi" w:hAnsi="Arial" w:cs="Arial"/>
          <w:color w:val="000000"/>
        </w:rPr>
        <w:t xml:space="preserve">, prevăzute de art. 289-294 din Legea nr. 286/2009, cu modificările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completările ulterioare,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w:t>
      </w:r>
      <w:proofErr w:type="spellStart"/>
      <w:r w:rsidRPr="00F1058D">
        <w:rPr>
          <w:rFonts w:ascii="Arial" w:eastAsiaTheme="minorHAnsi" w:hAnsi="Arial" w:cs="Arial"/>
          <w:color w:val="000000"/>
        </w:rPr>
        <w:t>infracţiuni</w:t>
      </w:r>
      <w:proofErr w:type="spellEnd"/>
      <w:r w:rsidRPr="00F1058D">
        <w:rPr>
          <w:rFonts w:ascii="Arial" w:eastAsiaTheme="minorHAnsi" w:hAnsi="Arial" w:cs="Arial"/>
          <w:color w:val="000000"/>
        </w:rPr>
        <w:t xml:space="preserve"> asimilate </w:t>
      </w:r>
      <w:proofErr w:type="spellStart"/>
      <w:r w:rsidRPr="00F1058D">
        <w:rPr>
          <w:rFonts w:ascii="Arial" w:eastAsiaTheme="minorHAnsi" w:hAnsi="Arial" w:cs="Arial"/>
          <w:color w:val="000000"/>
        </w:rPr>
        <w:t>infracţiunilor</w:t>
      </w:r>
      <w:proofErr w:type="spellEnd"/>
      <w:r w:rsidRPr="00F1058D">
        <w:rPr>
          <w:rFonts w:ascii="Arial" w:eastAsiaTheme="minorHAnsi" w:hAnsi="Arial" w:cs="Arial"/>
          <w:color w:val="000000"/>
        </w:rPr>
        <w:t xml:space="preserve"> de </w:t>
      </w:r>
      <w:proofErr w:type="spellStart"/>
      <w:r w:rsidRPr="00F1058D">
        <w:rPr>
          <w:rFonts w:ascii="Arial" w:eastAsiaTheme="minorHAnsi" w:hAnsi="Arial" w:cs="Arial"/>
          <w:color w:val="000000"/>
        </w:rPr>
        <w:t>corupţie</w:t>
      </w:r>
      <w:proofErr w:type="spellEnd"/>
      <w:r w:rsidRPr="00F1058D">
        <w:rPr>
          <w:rFonts w:ascii="Arial" w:eastAsiaTheme="minorHAnsi" w:hAnsi="Arial" w:cs="Arial"/>
          <w:color w:val="000000"/>
        </w:rPr>
        <w:t xml:space="preserve"> prevăzute de art. 10-13 din Legea nr. 78/2000 pentru prevenirea, descoperirea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w:t>
      </w:r>
      <w:proofErr w:type="spellStart"/>
      <w:r w:rsidRPr="00F1058D">
        <w:rPr>
          <w:rFonts w:ascii="Arial" w:eastAsiaTheme="minorHAnsi" w:hAnsi="Arial" w:cs="Arial"/>
          <w:color w:val="000000"/>
        </w:rPr>
        <w:t>sancţionarea</w:t>
      </w:r>
      <w:proofErr w:type="spellEnd"/>
      <w:r w:rsidRPr="00F1058D">
        <w:rPr>
          <w:rFonts w:ascii="Arial" w:eastAsiaTheme="minorHAnsi" w:hAnsi="Arial" w:cs="Arial"/>
          <w:color w:val="000000"/>
        </w:rPr>
        <w:t xml:space="preserve"> faptelor de </w:t>
      </w:r>
      <w:proofErr w:type="spellStart"/>
      <w:r w:rsidRPr="00F1058D">
        <w:rPr>
          <w:rFonts w:ascii="Arial" w:eastAsiaTheme="minorHAnsi" w:hAnsi="Arial" w:cs="Arial"/>
          <w:color w:val="000000"/>
        </w:rPr>
        <w:t>corupţie</w:t>
      </w:r>
      <w:proofErr w:type="spellEnd"/>
      <w:r w:rsidRPr="00F1058D">
        <w:rPr>
          <w:rFonts w:ascii="Arial" w:eastAsiaTheme="minorHAnsi" w:hAnsi="Arial" w:cs="Arial"/>
          <w:color w:val="000000"/>
        </w:rPr>
        <w:t xml:space="preserve">, cu modificările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completările ulterioare, sau de </w:t>
      </w:r>
      <w:proofErr w:type="spellStart"/>
      <w:r w:rsidRPr="00F1058D">
        <w:rPr>
          <w:rFonts w:ascii="Arial" w:eastAsiaTheme="minorHAnsi" w:hAnsi="Arial" w:cs="Arial"/>
          <w:color w:val="000000"/>
        </w:rPr>
        <w:t>dispoziţiile</w:t>
      </w:r>
      <w:proofErr w:type="spellEnd"/>
      <w:r w:rsidRPr="00F1058D">
        <w:rPr>
          <w:rFonts w:ascii="Arial" w:eastAsiaTheme="minorHAnsi" w:hAnsi="Arial" w:cs="Arial"/>
          <w:color w:val="000000"/>
        </w:rPr>
        <w:t xml:space="preserve"> corespunzătoare ale </w:t>
      </w:r>
      <w:proofErr w:type="spellStart"/>
      <w:r w:rsidRPr="00F1058D">
        <w:rPr>
          <w:rFonts w:ascii="Arial" w:eastAsiaTheme="minorHAnsi" w:hAnsi="Arial" w:cs="Arial"/>
          <w:color w:val="000000"/>
        </w:rPr>
        <w:t>legislaţiei</w:t>
      </w:r>
      <w:proofErr w:type="spellEnd"/>
      <w:r w:rsidRPr="00F1058D">
        <w:rPr>
          <w:rFonts w:ascii="Arial" w:eastAsiaTheme="minorHAnsi" w:hAnsi="Arial" w:cs="Arial"/>
          <w:color w:val="000000"/>
        </w:rPr>
        <w:t xml:space="preserve"> penale a statului în care respectivul operator economic a fost condamnat;</w:t>
      </w:r>
    </w:p>
    <w:p w14:paraId="0AC11D16" w14:textId="77777777" w:rsidR="00F1058D" w:rsidRPr="00F1058D" w:rsidRDefault="00F1058D" w:rsidP="00F1058D">
      <w:pPr>
        <w:jc w:val="both"/>
        <w:rPr>
          <w:rFonts w:ascii="Arial" w:eastAsiaTheme="minorHAnsi" w:hAnsi="Arial" w:cs="Arial"/>
          <w:color w:val="000000"/>
        </w:rPr>
      </w:pPr>
      <w:r w:rsidRPr="00F1058D">
        <w:rPr>
          <w:rFonts w:ascii="Arial" w:eastAsiaTheme="minorHAnsi" w:hAnsi="Arial" w:cs="Arial"/>
          <w:b/>
          <w:bCs/>
          <w:color w:val="000000"/>
        </w:rPr>
        <w:t>   c)</w:t>
      </w:r>
      <w:r w:rsidRPr="00F1058D">
        <w:rPr>
          <w:rFonts w:ascii="Arial" w:eastAsiaTheme="minorHAnsi" w:hAnsi="Arial" w:cs="Arial"/>
          <w:color w:val="000000"/>
        </w:rPr>
        <w:t> </w:t>
      </w:r>
      <w:proofErr w:type="spellStart"/>
      <w:r w:rsidRPr="00F1058D">
        <w:rPr>
          <w:rFonts w:ascii="Arial" w:eastAsiaTheme="minorHAnsi" w:hAnsi="Arial" w:cs="Arial"/>
          <w:color w:val="000000"/>
        </w:rPr>
        <w:t>infracţiuni</w:t>
      </w:r>
      <w:proofErr w:type="spellEnd"/>
      <w:r w:rsidRPr="00F1058D">
        <w:rPr>
          <w:rFonts w:ascii="Arial" w:eastAsiaTheme="minorHAnsi" w:hAnsi="Arial" w:cs="Arial"/>
          <w:color w:val="000000"/>
        </w:rPr>
        <w:t xml:space="preserve"> împotriva intereselor financiare ale Uniunii Europene, prevăzute de art. 18</w:t>
      </w:r>
      <w:r w:rsidRPr="00F1058D">
        <w:rPr>
          <w:rFonts w:ascii="Arial" w:eastAsiaTheme="minorHAnsi" w:hAnsi="Arial" w:cs="Arial"/>
          <w:color w:val="000000"/>
          <w:vertAlign w:val="superscript"/>
        </w:rPr>
        <w:t>1</w:t>
      </w:r>
      <w:r w:rsidRPr="00F1058D">
        <w:rPr>
          <w:rFonts w:ascii="Arial" w:eastAsiaTheme="minorHAnsi" w:hAnsi="Arial" w:cs="Arial"/>
          <w:color w:val="000000"/>
        </w:rPr>
        <w:t> -18</w:t>
      </w:r>
      <w:r w:rsidRPr="00F1058D">
        <w:rPr>
          <w:rFonts w:ascii="Arial" w:eastAsiaTheme="minorHAnsi" w:hAnsi="Arial" w:cs="Arial"/>
          <w:color w:val="000000"/>
          <w:vertAlign w:val="superscript"/>
        </w:rPr>
        <w:t>5</w:t>
      </w:r>
      <w:r w:rsidRPr="00F1058D">
        <w:rPr>
          <w:rFonts w:ascii="Arial" w:eastAsiaTheme="minorHAnsi" w:hAnsi="Arial" w:cs="Arial"/>
          <w:color w:val="000000"/>
        </w:rPr>
        <w:t xml:space="preserve"> din Legea nr. 78/2000, cu modificările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completările ulterioare, sau de </w:t>
      </w:r>
      <w:proofErr w:type="spellStart"/>
      <w:r w:rsidRPr="00F1058D">
        <w:rPr>
          <w:rFonts w:ascii="Arial" w:eastAsiaTheme="minorHAnsi" w:hAnsi="Arial" w:cs="Arial"/>
          <w:color w:val="000000"/>
        </w:rPr>
        <w:t>dispoziţiile</w:t>
      </w:r>
      <w:proofErr w:type="spellEnd"/>
      <w:r w:rsidRPr="00F1058D">
        <w:rPr>
          <w:rFonts w:ascii="Arial" w:eastAsiaTheme="minorHAnsi" w:hAnsi="Arial" w:cs="Arial"/>
          <w:color w:val="000000"/>
        </w:rPr>
        <w:t xml:space="preserve"> corespunzătoare ale </w:t>
      </w:r>
      <w:proofErr w:type="spellStart"/>
      <w:r w:rsidRPr="00F1058D">
        <w:rPr>
          <w:rFonts w:ascii="Arial" w:eastAsiaTheme="minorHAnsi" w:hAnsi="Arial" w:cs="Arial"/>
          <w:color w:val="000000"/>
        </w:rPr>
        <w:t>legislaţiei</w:t>
      </w:r>
      <w:proofErr w:type="spellEnd"/>
      <w:r w:rsidRPr="00F1058D">
        <w:rPr>
          <w:rFonts w:ascii="Arial" w:eastAsiaTheme="minorHAnsi" w:hAnsi="Arial" w:cs="Arial"/>
          <w:color w:val="000000"/>
        </w:rPr>
        <w:t xml:space="preserve"> penale a statului în care respectivul operator economic a fost condamnat;</w:t>
      </w:r>
    </w:p>
    <w:p w14:paraId="2D857AFB" w14:textId="77777777" w:rsidR="00F1058D" w:rsidRPr="00F1058D" w:rsidRDefault="00F1058D" w:rsidP="00F1058D">
      <w:pPr>
        <w:jc w:val="both"/>
        <w:rPr>
          <w:rFonts w:ascii="Arial" w:eastAsiaTheme="minorHAnsi" w:hAnsi="Arial" w:cs="Arial"/>
          <w:color w:val="000000"/>
        </w:rPr>
      </w:pPr>
      <w:r w:rsidRPr="00F1058D">
        <w:rPr>
          <w:rFonts w:ascii="Arial" w:eastAsiaTheme="minorHAnsi" w:hAnsi="Arial" w:cs="Arial"/>
          <w:b/>
          <w:bCs/>
          <w:color w:val="000000"/>
        </w:rPr>
        <w:t>   d)</w:t>
      </w:r>
      <w:r w:rsidRPr="00F1058D">
        <w:rPr>
          <w:rFonts w:ascii="Arial" w:eastAsiaTheme="minorHAnsi" w:hAnsi="Arial" w:cs="Arial"/>
          <w:color w:val="000000"/>
        </w:rPr>
        <w:t xml:space="preserve"> acte de terorism, prevăzute de art. 32-35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art. 37-38 din Legea nr. 535/2004 privind prevenirea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combaterea terorismului, cu modificările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completările ulterioare, sau de </w:t>
      </w:r>
      <w:proofErr w:type="spellStart"/>
      <w:r w:rsidRPr="00F1058D">
        <w:rPr>
          <w:rFonts w:ascii="Arial" w:eastAsiaTheme="minorHAnsi" w:hAnsi="Arial" w:cs="Arial"/>
          <w:color w:val="000000"/>
        </w:rPr>
        <w:t>dispoziţiile</w:t>
      </w:r>
      <w:proofErr w:type="spellEnd"/>
      <w:r w:rsidRPr="00F1058D">
        <w:rPr>
          <w:rFonts w:ascii="Arial" w:eastAsiaTheme="minorHAnsi" w:hAnsi="Arial" w:cs="Arial"/>
          <w:color w:val="000000"/>
        </w:rPr>
        <w:t xml:space="preserve"> corespunzătoare ale </w:t>
      </w:r>
      <w:proofErr w:type="spellStart"/>
      <w:r w:rsidRPr="00F1058D">
        <w:rPr>
          <w:rFonts w:ascii="Arial" w:eastAsiaTheme="minorHAnsi" w:hAnsi="Arial" w:cs="Arial"/>
          <w:color w:val="000000"/>
        </w:rPr>
        <w:t>legislaţiei</w:t>
      </w:r>
      <w:proofErr w:type="spellEnd"/>
      <w:r w:rsidRPr="00F1058D">
        <w:rPr>
          <w:rFonts w:ascii="Arial" w:eastAsiaTheme="minorHAnsi" w:hAnsi="Arial" w:cs="Arial"/>
          <w:color w:val="000000"/>
        </w:rPr>
        <w:t xml:space="preserve"> penale a statului în care respectivul operator economic a fost condamnat;</w:t>
      </w:r>
    </w:p>
    <w:p w14:paraId="74CBCC8B" w14:textId="77777777" w:rsidR="00F1058D" w:rsidRPr="00F1058D" w:rsidRDefault="00F1058D" w:rsidP="00F1058D">
      <w:pPr>
        <w:jc w:val="both"/>
        <w:rPr>
          <w:rFonts w:ascii="Arial" w:eastAsiaTheme="minorHAnsi" w:hAnsi="Arial" w:cs="Arial"/>
          <w:color w:val="000000"/>
        </w:rPr>
      </w:pPr>
      <w:r w:rsidRPr="00F1058D">
        <w:rPr>
          <w:rFonts w:ascii="Arial" w:eastAsiaTheme="minorHAnsi" w:hAnsi="Arial" w:cs="Arial"/>
          <w:b/>
          <w:bCs/>
          <w:color w:val="000000"/>
        </w:rPr>
        <w:t>   e)</w:t>
      </w:r>
      <w:r w:rsidRPr="00F1058D">
        <w:rPr>
          <w:rFonts w:ascii="Arial" w:eastAsiaTheme="minorHAnsi" w:hAnsi="Arial" w:cs="Arial"/>
          <w:color w:val="000000"/>
        </w:rPr>
        <w:t xml:space="preserve"> spălarea banilor, prevăzută de art. 29 din Legea nr. 656/2002 pentru prevenirea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w:t>
      </w:r>
      <w:proofErr w:type="spellStart"/>
      <w:r w:rsidRPr="00F1058D">
        <w:rPr>
          <w:rFonts w:ascii="Arial" w:eastAsiaTheme="minorHAnsi" w:hAnsi="Arial" w:cs="Arial"/>
          <w:color w:val="000000"/>
        </w:rPr>
        <w:t>sancţionarea</w:t>
      </w:r>
      <w:proofErr w:type="spellEnd"/>
      <w:r w:rsidRPr="00F1058D">
        <w:rPr>
          <w:rFonts w:ascii="Arial" w:eastAsiaTheme="minorHAnsi" w:hAnsi="Arial" w:cs="Arial"/>
          <w:color w:val="000000"/>
        </w:rPr>
        <w:t xml:space="preserve"> spălării banilor, precum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pentru instituirea unor măsuri de prevenire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combatere a </w:t>
      </w:r>
      <w:proofErr w:type="spellStart"/>
      <w:r w:rsidRPr="00F1058D">
        <w:rPr>
          <w:rFonts w:ascii="Arial" w:eastAsiaTheme="minorHAnsi" w:hAnsi="Arial" w:cs="Arial"/>
          <w:color w:val="000000"/>
        </w:rPr>
        <w:t>finanţării</w:t>
      </w:r>
      <w:proofErr w:type="spellEnd"/>
      <w:r w:rsidRPr="00F1058D">
        <w:rPr>
          <w:rFonts w:ascii="Arial" w:eastAsiaTheme="minorHAnsi" w:hAnsi="Arial" w:cs="Arial"/>
          <w:color w:val="000000"/>
        </w:rPr>
        <w:t xml:space="preserve"> terorismului, republicată, cu modificările ulterioare, sau </w:t>
      </w:r>
      <w:proofErr w:type="spellStart"/>
      <w:r w:rsidRPr="00F1058D">
        <w:rPr>
          <w:rFonts w:ascii="Arial" w:eastAsiaTheme="minorHAnsi" w:hAnsi="Arial" w:cs="Arial"/>
          <w:color w:val="000000"/>
        </w:rPr>
        <w:t>finanţarea</w:t>
      </w:r>
      <w:proofErr w:type="spellEnd"/>
      <w:r w:rsidRPr="00F1058D">
        <w:rPr>
          <w:rFonts w:ascii="Arial" w:eastAsiaTheme="minorHAnsi" w:hAnsi="Arial" w:cs="Arial"/>
          <w:color w:val="000000"/>
        </w:rPr>
        <w:t xml:space="preserve"> terorismului, prevăzută de art. 36 din Legea nr. 535/2004, cu modificările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completările ulterioare, sau de </w:t>
      </w:r>
      <w:proofErr w:type="spellStart"/>
      <w:r w:rsidRPr="00F1058D">
        <w:rPr>
          <w:rFonts w:ascii="Arial" w:eastAsiaTheme="minorHAnsi" w:hAnsi="Arial" w:cs="Arial"/>
          <w:color w:val="000000"/>
        </w:rPr>
        <w:t>dispoziţiile</w:t>
      </w:r>
      <w:proofErr w:type="spellEnd"/>
      <w:r w:rsidRPr="00F1058D">
        <w:rPr>
          <w:rFonts w:ascii="Arial" w:eastAsiaTheme="minorHAnsi" w:hAnsi="Arial" w:cs="Arial"/>
          <w:color w:val="000000"/>
        </w:rPr>
        <w:t xml:space="preserve"> corespunzătoare ale </w:t>
      </w:r>
      <w:proofErr w:type="spellStart"/>
      <w:r w:rsidRPr="00F1058D">
        <w:rPr>
          <w:rFonts w:ascii="Arial" w:eastAsiaTheme="minorHAnsi" w:hAnsi="Arial" w:cs="Arial"/>
          <w:color w:val="000000"/>
        </w:rPr>
        <w:t>legislaţiei</w:t>
      </w:r>
      <w:proofErr w:type="spellEnd"/>
      <w:r w:rsidRPr="00F1058D">
        <w:rPr>
          <w:rFonts w:ascii="Arial" w:eastAsiaTheme="minorHAnsi" w:hAnsi="Arial" w:cs="Arial"/>
          <w:color w:val="000000"/>
        </w:rPr>
        <w:t xml:space="preserve"> penale a statului în care respectivul operator economic a fost condamnat;</w:t>
      </w:r>
    </w:p>
    <w:p w14:paraId="4972D6C6" w14:textId="77777777" w:rsidR="00F1058D" w:rsidRPr="00F1058D" w:rsidRDefault="00F1058D" w:rsidP="00F1058D">
      <w:pPr>
        <w:jc w:val="both"/>
        <w:rPr>
          <w:rFonts w:ascii="Arial" w:eastAsiaTheme="minorHAnsi" w:hAnsi="Arial" w:cs="Arial"/>
          <w:color w:val="000000"/>
        </w:rPr>
      </w:pPr>
      <w:r w:rsidRPr="00F1058D">
        <w:rPr>
          <w:rFonts w:ascii="Arial" w:eastAsiaTheme="minorHAnsi" w:hAnsi="Arial" w:cs="Arial"/>
          <w:b/>
          <w:bCs/>
          <w:color w:val="000000"/>
        </w:rPr>
        <w:lastRenderedPageBreak/>
        <w:t>   f)</w:t>
      </w:r>
      <w:r w:rsidRPr="00F1058D">
        <w:rPr>
          <w:rFonts w:ascii="Arial" w:eastAsiaTheme="minorHAnsi" w:hAnsi="Arial" w:cs="Arial"/>
          <w:color w:val="000000"/>
        </w:rPr>
        <w:t xml:space="preserve"> traficul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exploatarea persoanelor vulnerabile, prevăzute de art. 209-217 din Legea nr.286/2009, cu modificările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completările ulterioare, sau de </w:t>
      </w:r>
      <w:proofErr w:type="spellStart"/>
      <w:r w:rsidRPr="00F1058D">
        <w:rPr>
          <w:rFonts w:ascii="Arial" w:eastAsiaTheme="minorHAnsi" w:hAnsi="Arial" w:cs="Arial"/>
          <w:color w:val="000000"/>
        </w:rPr>
        <w:t>dispoziţiile</w:t>
      </w:r>
      <w:proofErr w:type="spellEnd"/>
      <w:r w:rsidRPr="00F1058D">
        <w:rPr>
          <w:rFonts w:ascii="Arial" w:eastAsiaTheme="minorHAnsi" w:hAnsi="Arial" w:cs="Arial"/>
          <w:color w:val="000000"/>
        </w:rPr>
        <w:t xml:space="preserve"> corespunzătoare ale </w:t>
      </w:r>
      <w:proofErr w:type="spellStart"/>
      <w:r w:rsidRPr="00F1058D">
        <w:rPr>
          <w:rFonts w:ascii="Arial" w:eastAsiaTheme="minorHAnsi" w:hAnsi="Arial" w:cs="Arial"/>
          <w:color w:val="000000"/>
        </w:rPr>
        <w:t>legislaţiei</w:t>
      </w:r>
      <w:proofErr w:type="spellEnd"/>
      <w:r w:rsidRPr="00F1058D">
        <w:rPr>
          <w:rFonts w:ascii="Arial" w:eastAsiaTheme="minorHAnsi" w:hAnsi="Arial" w:cs="Arial"/>
          <w:color w:val="000000"/>
        </w:rPr>
        <w:t xml:space="preserve"> penale a statului în care respectivul operator economic a fost condamnat;</w:t>
      </w:r>
    </w:p>
    <w:p w14:paraId="55A64185" w14:textId="77777777" w:rsidR="00F1058D" w:rsidRPr="00F1058D" w:rsidRDefault="00F1058D" w:rsidP="00F1058D">
      <w:pPr>
        <w:jc w:val="both"/>
        <w:rPr>
          <w:rFonts w:ascii="Arial" w:eastAsiaTheme="minorHAnsi" w:hAnsi="Arial" w:cs="Arial"/>
          <w:color w:val="000000"/>
        </w:rPr>
      </w:pPr>
      <w:r w:rsidRPr="00F1058D">
        <w:rPr>
          <w:rFonts w:ascii="Arial" w:eastAsiaTheme="minorHAnsi" w:hAnsi="Arial" w:cs="Arial"/>
          <w:b/>
          <w:bCs/>
          <w:color w:val="000000"/>
        </w:rPr>
        <w:t>   g)</w:t>
      </w:r>
      <w:r w:rsidRPr="00F1058D">
        <w:rPr>
          <w:rFonts w:ascii="Arial" w:eastAsiaTheme="minorHAnsi" w:hAnsi="Arial" w:cs="Arial"/>
          <w:color w:val="000000"/>
        </w:rPr>
        <w:t xml:space="preserve"> fraudă, în sensul articolului 1 din </w:t>
      </w:r>
      <w:proofErr w:type="spellStart"/>
      <w:r w:rsidRPr="00F1058D">
        <w:rPr>
          <w:rFonts w:ascii="Arial" w:eastAsiaTheme="minorHAnsi" w:hAnsi="Arial" w:cs="Arial"/>
          <w:color w:val="000000"/>
        </w:rPr>
        <w:t>Convenţia</w:t>
      </w:r>
      <w:proofErr w:type="spellEnd"/>
      <w:r w:rsidRPr="00F1058D">
        <w:rPr>
          <w:rFonts w:ascii="Arial" w:eastAsiaTheme="minorHAnsi" w:hAnsi="Arial" w:cs="Arial"/>
          <w:color w:val="000000"/>
        </w:rPr>
        <w:t xml:space="preserve"> privind protejarea intereselor financiare ale </w:t>
      </w:r>
      <w:proofErr w:type="spellStart"/>
      <w:r w:rsidRPr="00F1058D">
        <w:rPr>
          <w:rFonts w:ascii="Arial" w:eastAsiaTheme="minorHAnsi" w:hAnsi="Arial" w:cs="Arial"/>
          <w:color w:val="000000"/>
        </w:rPr>
        <w:t>Comunităţilor</w:t>
      </w:r>
      <w:proofErr w:type="spellEnd"/>
      <w:r w:rsidRPr="00F1058D">
        <w:rPr>
          <w:rFonts w:ascii="Arial" w:eastAsiaTheme="minorHAnsi" w:hAnsi="Arial" w:cs="Arial"/>
          <w:color w:val="000000"/>
        </w:rPr>
        <w:t xml:space="preserve"> Europene din 27 noiembrie 1995.</w:t>
      </w:r>
    </w:p>
    <w:p w14:paraId="662C721E" w14:textId="77777777" w:rsidR="00F1058D" w:rsidRPr="00F1058D" w:rsidRDefault="00F1058D" w:rsidP="00F1058D">
      <w:pPr>
        <w:shd w:val="clear" w:color="auto" w:fill="FFFFFF"/>
        <w:ind w:firstLine="720"/>
        <w:jc w:val="both"/>
        <w:rPr>
          <w:rFonts w:ascii="Arial" w:eastAsiaTheme="minorHAnsi" w:hAnsi="Arial" w:cs="Arial"/>
        </w:rPr>
      </w:pPr>
      <w:r w:rsidRPr="00F1058D">
        <w:rPr>
          <w:rFonts w:ascii="Arial" w:eastAsiaTheme="minorHAnsi" w:hAnsi="Arial" w:cs="Arial"/>
        </w:rPr>
        <w:t xml:space="preserve">Subsemnatul declar că </w:t>
      </w:r>
      <w:proofErr w:type="spellStart"/>
      <w:r w:rsidRPr="00F1058D">
        <w:rPr>
          <w:rFonts w:ascii="Arial" w:eastAsiaTheme="minorHAnsi" w:hAnsi="Arial" w:cs="Arial"/>
        </w:rPr>
        <w:t>informaţiile</w:t>
      </w:r>
      <w:proofErr w:type="spellEnd"/>
      <w:r w:rsidRPr="00F1058D">
        <w:rPr>
          <w:rFonts w:ascii="Arial" w:eastAsiaTheme="minorHAnsi" w:hAnsi="Arial" w:cs="Arial"/>
        </w:rPr>
        <w:t xml:space="preserve"> furnizate sunt complete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corecte în fiecare detaliu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w:t>
      </w:r>
      <w:proofErr w:type="spellStart"/>
      <w:r w:rsidRPr="00F1058D">
        <w:rPr>
          <w:rFonts w:ascii="Arial" w:eastAsiaTheme="minorHAnsi" w:hAnsi="Arial" w:cs="Arial"/>
        </w:rPr>
        <w:t>înţeleg</w:t>
      </w:r>
      <w:proofErr w:type="spellEnd"/>
      <w:r w:rsidRPr="00F1058D">
        <w:rPr>
          <w:rFonts w:ascii="Arial" w:eastAsiaTheme="minorHAnsi" w:hAnsi="Arial" w:cs="Arial"/>
        </w:rPr>
        <w:t xml:space="preserve"> ca autoritatea contractantă are dreptul de a solicita, în scopul verificării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confirmării </w:t>
      </w:r>
      <w:proofErr w:type="spellStart"/>
      <w:r w:rsidRPr="00F1058D">
        <w:rPr>
          <w:rFonts w:ascii="Arial" w:eastAsiaTheme="minorHAnsi" w:hAnsi="Arial" w:cs="Arial"/>
        </w:rPr>
        <w:t>declaraţiilor</w:t>
      </w:r>
      <w:proofErr w:type="spellEnd"/>
      <w:r w:rsidRPr="00F1058D">
        <w:rPr>
          <w:rFonts w:ascii="Arial" w:eastAsiaTheme="minorHAnsi" w:hAnsi="Arial" w:cs="Arial"/>
        </w:rPr>
        <w:t>, orice documente doveditoare de care dispun.</w:t>
      </w:r>
    </w:p>
    <w:p w14:paraId="5222CAD4" w14:textId="77777777" w:rsidR="00F1058D" w:rsidRPr="00F1058D" w:rsidRDefault="00F1058D" w:rsidP="00F1058D">
      <w:pPr>
        <w:shd w:val="clear" w:color="auto" w:fill="FFFFFF"/>
        <w:ind w:firstLine="720"/>
        <w:jc w:val="both"/>
        <w:rPr>
          <w:rFonts w:ascii="Arial" w:eastAsiaTheme="minorHAnsi" w:hAnsi="Arial" w:cs="Arial"/>
        </w:rPr>
      </w:pPr>
    </w:p>
    <w:p w14:paraId="1BCC105E" w14:textId="77777777" w:rsidR="00F1058D" w:rsidRPr="00F1058D" w:rsidRDefault="00F1058D" w:rsidP="00F1058D">
      <w:pPr>
        <w:shd w:val="clear" w:color="auto" w:fill="FFFFFF"/>
        <w:ind w:firstLine="720"/>
        <w:jc w:val="both"/>
        <w:rPr>
          <w:rFonts w:ascii="Arial" w:eastAsiaTheme="minorHAnsi" w:hAnsi="Arial" w:cs="Arial"/>
        </w:rPr>
      </w:pPr>
      <w:proofErr w:type="spellStart"/>
      <w:r w:rsidRPr="00F1058D">
        <w:rPr>
          <w:rFonts w:ascii="Arial" w:eastAsiaTheme="minorHAnsi" w:hAnsi="Arial" w:cs="Arial"/>
        </w:rPr>
        <w:t>Înţeleg</w:t>
      </w:r>
      <w:proofErr w:type="spellEnd"/>
      <w:r w:rsidRPr="00F1058D">
        <w:rPr>
          <w:rFonts w:ascii="Arial" w:eastAsiaTheme="minorHAnsi" w:hAnsi="Arial" w:cs="Arial"/>
        </w:rPr>
        <w:t xml:space="preserve"> ca în cazul în care această </w:t>
      </w:r>
      <w:proofErr w:type="spellStart"/>
      <w:r w:rsidRPr="00F1058D">
        <w:rPr>
          <w:rFonts w:ascii="Arial" w:eastAsiaTheme="minorHAnsi" w:hAnsi="Arial" w:cs="Arial"/>
        </w:rPr>
        <w:t>declaraţie</w:t>
      </w:r>
      <w:proofErr w:type="spellEnd"/>
      <w:r w:rsidRPr="00F1058D">
        <w:rPr>
          <w:rFonts w:ascii="Arial" w:eastAsiaTheme="minorHAnsi" w:hAnsi="Arial" w:cs="Arial"/>
        </w:rPr>
        <w:t xml:space="preserve"> nu este conformă cu realitatea sunt pasibil de încălcarea prevederilor </w:t>
      </w:r>
      <w:proofErr w:type="spellStart"/>
      <w:r w:rsidRPr="00F1058D">
        <w:rPr>
          <w:rFonts w:ascii="Arial" w:eastAsiaTheme="minorHAnsi" w:hAnsi="Arial" w:cs="Arial"/>
        </w:rPr>
        <w:t>legislaţiei</w:t>
      </w:r>
      <w:proofErr w:type="spellEnd"/>
      <w:r w:rsidRPr="00F1058D">
        <w:rPr>
          <w:rFonts w:ascii="Arial" w:eastAsiaTheme="minorHAnsi" w:hAnsi="Arial" w:cs="Arial"/>
        </w:rPr>
        <w:t xml:space="preserve"> penale privind falsul în </w:t>
      </w:r>
      <w:proofErr w:type="spellStart"/>
      <w:r w:rsidRPr="00F1058D">
        <w:rPr>
          <w:rFonts w:ascii="Arial" w:eastAsiaTheme="minorHAnsi" w:hAnsi="Arial" w:cs="Arial"/>
        </w:rPr>
        <w:t>declaraţii</w:t>
      </w:r>
      <w:proofErr w:type="spellEnd"/>
      <w:r w:rsidRPr="00F1058D">
        <w:rPr>
          <w:rFonts w:ascii="Arial" w:eastAsiaTheme="minorHAnsi" w:hAnsi="Arial" w:cs="Arial"/>
        </w:rPr>
        <w:t>.</w:t>
      </w:r>
    </w:p>
    <w:p w14:paraId="7E9CA875" w14:textId="77777777" w:rsidR="00F1058D" w:rsidRPr="00F1058D" w:rsidRDefault="00F1058D" w:rsidP="00F1058D">
      <w:pPr>
        <w:rPr>
          <w:rFonts w:ascii="Arial" w:eastAsiaTheme="minorHAnsi" w:hAnsi="Arial" w:cs="Arial"/>
        </w:rPr>
      </w:pPr>
    </w:p>
    <w:tbl>
      <w:tblPr>
        <w:tblW w:w="98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08"/>
        <w:gridCol w:w="7381"/>
      </w:tblGrid>
      <w:tr w:rsidR="00F1058D" w:rsidRPr="00F1058D" w14:paraId="2463AD63" w14:textId="77777777" w:rsidTr="001B565C">
        <w:tc>
          <w:tcPr>
            <w:tcW w:w="2508" w:type="dxa"/>
          </w:tcPr>
          <w:p w14:paraId="5AF78730" w14:textId="77777777" w:rsidR="00F1058D" w:rsidRPr="00F1058D" w:rsidRDefault="00F1058D" w:rsidP="00F1058D">
            <w:pPr>
              <w:jc w:val="center"/>
              <w:rPr>
                <w:rFonts w:ascii="Arial" w:eastAsiaTheme="minorHAnsi" w:hAnsi="Arial" w:cs="Arial"/>
                <w:i/>
                <w:color w:val="000000"/>
              </w:rPr>
            </w:pPr>
          </w:p>
        </w:tc>
        <w:tc>
          <w:tcPr>
            <w:tcW w:w="7381" w:type="dxa"/>
          </w:tcPr>
          <w:p w14:paraId="650A31D9" w14:textId="77777777" w:rsidR="00F1058D" w:rsidRPr="00F1058D" w:rsidRDefault="00F1058D" w:rsidP="00F1058D">
            <w:pPr>
              <w:tabs>
                <w:tab w:val="left" w:pos="7180"/>
              </w:tabs>
              <w:spacing w:after="0"/>
              <w:jc w:val="center"/>
              <w:rPr>
                <w:rFonts w:ascii="Arial" w:eastAsiaTheme="minorHAnsi" w:hAnsi="Arial" w:cs="Arial"/>
                <w:i/>
                <w:color w:val="000000"/>
                <w:lang w:val="it-IT"/>
              </w:rPr>
            </w:pPr>
            <w:r w:rsidRPr="00F1058D">
              <w:rPr>
                <w:rFonts w:ascii="Arial" w:eastAsiaTheme="minorHAnsi" w:hAnsi="Arial" w:cs="Arial"/>
                <w:i/>
                <w:color w:val="000000"/>
                <w:lang w:val="it-IT"/>
              </w:rPr>
              <w:t>Numele si prenumele persoanei care este imputernicita sa semneze oferta</w:t>
            </w:r>
          </w:p>
          <w:p w14:paraId="532743DF" w14:textId="77777777" w:rsidR="00F1058D" w:rsidRPr="00F1058D" w:rsidRDefault="00F1058D" w:rsidP="00F1058D">
            <w:pPr>
              <w:tabs>
                <w:tab w:val="right" w:pos="4948"/>
                <w:tab w:val="left" w:pos="7180"/>
              </w:tabs>
              <w:spacing w:after="0"/>
              <w:jc w:val="center"/>
              <w:rPr>
                <w:rFonts w:ascii="Arial" w:eastAsiaTheme="minorHAnsi" w:hAnsi="Arial" w:cs="Arial"/>
                <w:b/>
                <w:i/>
                <w:color w:val="000000"/>
              </w:rPr>
            </w:pPr>
            <w:r w:rsidRPr="00F1058D">
              <w:rPr>
                <w:rFonts w:ascii="Arial" w:eastAsiaTheme="minorHAnsi" w:hAnsi="Arial" w:cs="Arial"/>
                <w:b/>
                <w:i/>
                <w:color w:val="000000"/>
              </w:rPr>
              <w:t>_________________________________________________</w:t>
            </w:r>
          </w:p>
        </w:tc>
      </w:tr>
      <w:tr w:rsidR="00F1058D" w:rsidRPr="00F1058D" w14:paraId="50A01E05" w14:textId="77777777" w:rsidTr="001B565C">
        <w:trPr>
          <w:trHeight w:val="692"/>
        </w:trPr>
        <w:tc>
          <w:tcPr>
            <w:tcW w:w="2508" w:type="dxa"/>
            <w:vAlign w:val="center"/>
          </w:tcPr>
          <w:p w14:paraId="1EFF6D9B" w14:textId="77777777" w:rsidR="00F1058D" w:rsidRPr="00F1058D" w:rsidRDefault="00F1058D" w:rsidP="00F1058D">
            <w:pPr>
              <w:spacing w:after="0"/>
              <w:jc w:val="center"/>
              <w:rPr>
                <w:rFonts w:ascii="Arial" w:eastAsiaTheme="minorHAnsi" w:hAnsi="Arial" w:cs="Arial"/>
                <w:i/>
                <w:color w:val="000000"/>
              </w:rPr>
            </w:pPr>
            <w:r w:rsidRPr="00F1058D">
              <w:rPr>
                <w:rFonts w:ascii="Arial" w:eastAsiaTheme="minorHAnsi" w:hAnsi="Arial" w:cs="Arial"/>
                <w:i/>
                <w:color w:val="000000"/>
              </w:rPr>
              <w:t>Data completării:</w:t>
            </w:r>
          </w:p>
          <w:p w14:paraId="481CA774" w14:textId="77777777" w:rsidR="00F1058D" w:rsidRPr="00F1058D" w:rsidRDefault="00F1058D" w:rsidP="00F1058D">
            <w:pPr>
              <w:spacing w:after="0"/>
              <w:jc w:val="center"/>
              <w:rPr>
                <w:rFonts w:ascii="Arial" w:eastAsiaTheme="minorHAnsi" w:hAnsi="Arial" w:cs="Arial"/>
                <w:i/>
                <w:color w:val="000000"/>
              </w:rPr>
            </w:pPr>
            <w:r w:rsidRPr="00F1058D">
              <w:rPr>
                <w:rFonts w:ascii="Arial" w:eastAsiaTheme="minorHAnsi" w:hAnsi="Arial" w:cs="Arial"/>
                <w:i/>
                <w:color w:val="000000"/>
              </w:rPr>
              <w:t>___/___/______</w:t>
            </w:r>
          </w:p>
        </w:tc>
        <w:tc>
          <w:tcPr>
            <w:tcW w:w="7381" w:type="dxa"/>
            <w:vAlign w:val="center"/>
          </w:tcPr>
          <w:p w14:paraId="0E50E64F" w14:textId="77777777" w:rsidR="00F1058D" w:rsidRPr="00F1058D" w:rsidRDefault="00F1058D" w:rsidP="00F1058D">
            <w:pPr>
              <w:jc w:val="center"/>
              <w:rPr>
                <w:rFonts w:ascii="Arial" w:eastAsiaTheme="minorHAnsi" w:hAnsi="Arial" w:cs="Arial"/>
                <w:color w:val="000000"/>
              </w:rPr>
            </w:pPr>
            <w:proofErr w:type="spellStart"/>
            <w:r w:rsidRPr="00F1058D">
              <w:rPr>
                <w:rFonts w:ascii="Arial" w:eastAsiaTheme="minorHAnsi" w:hAnsi="Arial" w:cs="Arial"/>
                <w:color w:val="000000"/>
              </w:rPr>
              <w:t>Semnaturaşiştampila</w:t>
            </w:r>
            <w:proofErr w:type="spellEnd"/>
          </w:p>
        </w:tc>
      </w:tr>
    </w:tbl>
    <w:p w14:paraId="29AC7DEF" w14:textId="77777777" w:rsidR="00F1058D" w:rsidRPr="00F1058D" w:rsidRDefault="00F1058D" w:rsidP="00F1058D">
      <w:pPr>
        <w:rPr>
          <w:rFonts w:ascii="Arial" w:eastAsiaTheme="minorHAnsi" w:hAnsi="Arial" w:cs="Arial"/>
        </w:rPr>
      </w:pPr>
    </w:p>
    <w:p w14:paraId="596804AD"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06884C4C"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35E3C538"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7E11C55D"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0ACD80B1"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08CEBC2E"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7E15D4D3"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2692919F"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5FE95B0C"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1656D6D8" w14:textId="77777777" w:rsidR="00F1058D" w:rsidRDefault="00F1058D" w:rsidP="00F1058D">
      <w:pPr>
        <w:autoSpaceDE w:val="0"/>
        <w:autoSpaceDN w:val="0"/>
        <w:adjustRightInd w:val="0"/>
        <w:outlineLvl w:val="0"/>
        <w:rPr>
          <w:rFonts w:ascii="Arial" w:eastAsiaTheme="minorHAnsi" w:hAnsi="Arial" w:cs="Arial"/>
          <w:lang w:val="it-IT"/>
        </w:rPr>
      </w:pPr>
    </w:p>
    <w:p w14:paraId="4A3AA851" w14:textId="77777777" w:rsidR="00185888" w:rsidRPr="00F1058D" w:rsidRDefault="00185888" w:rsidP="00F1058D">
      <w:pPr>
        <w:autoSpaceDE w:val="0"/>
        <w:autoSpaceDN w:val="0"/>
        <w:adjustRightInd w:val="0"/>
        <w:outlineLvl w:val="0"/>
        <w:rPr>
          <w:rFonts w:ascii="Arial" w:eastAsiaTheme="minorHAnsi" w:hAnsi="Arial" w:cs="Arial"/>
          <w:lang w:val="it-IT"/>
        </w:rPr>
      </w:pPr>
    </w:p>
    <w:p w14:paraId="1C7CDD22"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7D3C31D2"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095048A4"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67FF7F16"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4FBB6215" w14:textId="77777777" w:rsidR="00F1058D" w:rsidRPr="00F1058D" w:rsidRDefault="00F1058D" w:rsidP="00F1058D">
      <w:pPr>
        <w:autoSpaceDE w:val="0"/>
        <w:autoSpaceDN w:val="0"/>
        <w:adjustRightInd w:val="0"/>
        <w:outlineLvl w:val="0"/>
        <w:rPr>
          <w:rFonts w:ascii="Arial" w:eastAsiaTheme="minorHAnsi" w:hAnsi="Arial" w:cs="Arial"/>
          <w:lang w:val="it-IT"/>
        </w:rPr>
      </w:pPr>
    </w:p>
    <w:tbl>
      <w:tblPr>
        <w:tblW w:w="942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153"/>
        <w:gridCol w:w="3270"/>
      </w:tblGrid>
      <w:tr w:rsidR="00F1058D" w:rsidRPr="00F1058D" w14:paraId="10C0A419"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62AE9977" w14:textId="77777777" w:rsidR="00F1058D" w:rsidRPr="00F1058D" w:rsidRDefault="00F1058D" w:rsidP="00F1058D">
            <w:pPr>
              <w:rPr>
                <w:rFonts w:ascii="Arial" w:eastAsiaTheme="minorHAnsi" w:hAnsi="Arial" w:cs="Arial"/>
                <w:i/>
                <w:color w:val="000000"/>
              </w:rPr>
            </w:pPr>
            <w:r w:rsidRPr="00F1058D">
              <w:rPr>
                <w:rFonts w:ascii="Arial" w:eastAsiaTheme="minorHAnsi" w:hAnsi="Arial" w:cs="Arial"/>
                <w:i/>
                <w:color w:val="000000"/>
              </w:rPr>
              <w:lastRenderedPageBreak/>
              <w:t>Denumire operator economic</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5F426244" w14:textId="5BD2D302" w:rsidR="00F1058D" w:rsidRPr="00F1058D" w:rsidRDefault="00F1058D" w:rsidP="00F1058D">
            <w:pPr>
              <w:jc w:val="right"/>
              <w:rPr>
                <w:rFonts w:ascii="Arial" w:eastAsiaTheme="minorHAnsi" w:hAnsi="Arial" w:cs="Arial"/>
                <w:b/>
                <w:color w:val="000000"/>
              </w:rPr>
            </w:pPr>
            <w:r w:rsidRPr="00F1058D">
              <w:rPr>
                <w:rFonts w:ascii="Arial" w:eastAsia="Times New Roman" w:hAnsi="Arial" w:cs="Arial"/>
                <w:b/>
                <w:lang w:eastAsia="ro-RO"/>
              </w:rPr>
              <w:t xml:space="preserve">Formularul nr </w:t>
            </w:r>
            <w:r w:rsidR="00185888">
              <w:rPr>
                <w:rFonts w:ascii="Arial" w:eastAsia="Times New Roman" w:hAnsi="Arial" w:cs="Arial"/>
                <w:b/>
                <w:lang w:eastAsia="ro-RO"/>
              </w:rPr>
              <w:t>3</w:t>
            </w:r>
          </w:p>
        </w:tc>
      </w:tr>
      <w:tr w:rsidR="00F1058D" w:rsidRPr="00F1058D" w14:paraId="39442919"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4963FAF2" w14:textId="77777777" w:rsidR="00F1058D" w:rsidRPr="00F1058D" w:rsidRDefault="00F1058D" w:rsidP="00F1058D">
            <w:pPr>
              <w:rPr>
                <w:rFonts w:ascii="Arial" w:eastAsiaTheme="minorHAnsi" w:hAnsi="Arial" w:cs="Arial"/>
                <w:i/>
                <w:color w:val="000000"/>
                <w:lang w:val="it-IT"/>
              </w:rPr>
            </w:pPr>
            <w:r w:rsidRPr="00F1058D">
              <w:rPr>
                <w:rFonts w:ascii="Arial" w:eastAsiaTheme="minorHAnsi" w:hAnsi="Arial" w:cs="Arial"/>
                <w:i/>
                <w:color w:val="000000"/>
                <w:lang w:val="it-IT"/>
              </w:rPr>
              <w:t>Adresa si datele de identificare</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1B9EE1AB" w14:textId="77777777" w:rsidR="00F1058D" w:rsidRPr="00F1058D" w:rsidRDefault="00F1058D" w:rsidP="00F1058D">
            <w:pPr>
              <w:jc w:val="center"/>
              <w:rPr>
                <w:rFonts w:ascii="Arial" w:eastAsiaTheme="minorHAnsi" w:hAnsi="Arial" w:cs="Arial"/>
                <w:color w:val="000000"/>
                <w:lang w:val="it-IT"/>
              </w:rPr>
            </w:pPr>
          </w:p>
        </w:tc>
      </w:tr>
    </w:tbl>
    <w:p w14:paraId="06E984F8" w14:textId="77777777" w:rsidR="00F1058D" w:rsidRPr="00F1058D" w:rsidRDefault="00F1058D" w:rsidP="00F1058D">
      <w:pPr>
        <w:rPr>
          <w:rFonts w:ascii="Arial" w:eastAsiaTheme="minorHAnsi" w:hAnsi="Arial" w:cs="Arial"/>
        </w:rPr>
      </w:pPr>
    </w:p>
    <w:p w14:paraId="479ECC40" w14:textId="77777777" w:rsidR="00F1058D" w:rsidRPr="00F1058D" w:rsidRDefault="00F1058D" w:rsidP="00F1058D">
      <w:pPr>
        <w:spacing w:line="288" w:lineRule="auto"/>
        <w:jc w:val="center"/>
        <w:rPr>
          <w:rFonts w:ascii="Arial" w:eastAsiaTheme="minorHAnsi" w:hAnsi="Arial" w:cs="Arial"/>
          <w:b/>
        </w:rPr>
      </w:pPr>
      <w:r w:rsidRPr="00F1058D">
        <w:rPr>
          <w:rFonts w:ascii="Arial" w:eastAsiaTheme="minorHAnsi" w:hAnsi="Arial" w:cs="Arial"/>
          <w:b/>
        </w:rPr>
        <w:t>DECLARAŢIE</w:t>
      </w:r>
    </w:p>
    <w:p w14:paraId="320E88E5" w14:textId="77777777" w:rsidR="00F1058D" w:rsidRPr="00F1058D" w:rsidRDefault="00F1058D" w:rsidP="00F1058D">
      <w:pPr>
        <w:spacing w:line="288" w:lineRule="auto"/>
        <w:jc w:val="center"/>
        <w:rPr>
          <w:rFonts w:ascii="Arial" w:eastAsiaTheme="minorHAnsi" w:hAnsi="Arial" w:cs="Arial"/>
          <w:b/>
        </w:rPr>
      </w:pPr>
      <w:r w:rsidRPr="00F1058D">
        <w:rPr>
          <w:rFonts w:ascii="Arial" w:eastAsiaTheme="minorHAnsi" w:hAnsi="Arial" w:cs="Arial"/>
          <w:b/>
        </w:rPr>
        <w:t xml:space="preserve">privind neîncadrarea în </w:t>
      </w:r>
      <w:proofErr w:type="spellStart"/>
      <w:r w:rsidRPr="00F1058D">
        <w:rPr>
          <w:rFonts w:ascii="Arial" w:eastAsiaTheme="minorHAnsi" w:hAnsi="Arial" w:cs="Arial"/>
          <w:b/>
        </w:rPr>
        <w:t>situaţiile</w:t>
      </w:r>
      <w:proofErr w:type="spellEnd"/>
      <w:r w:rsidRPr="00F1058D">
        <w:rPr>
          <w:rFonts w:ascii="Arial" w:eastAsiaTheme="minorHAnsi" w:hAnsi="Arial" w:cs="Arial"/>
          <w:b/>
        </w:rPr>
        <w:t xml:space="preserve"> prevăzute la art.165 coroborat cu art.166</w:t>
      </w:r>
    </w:p>
    <w:p w14:paraId="72A68444" w14:textId="77777777" w:rsidR="00F1058D" w:rsidRPr="00F1058D" w:rsidRDefault="00F1058D" w:rsidP="00F1058D">
      <w:pPr>
        <w:spacing w:line="288" w:lineRule="auto"/>
        <w:jc w:val="center"/>
        <w:rPr>
          <w:rFonts w:ascii="Arial" w:eastAsiaTheme="minorHAnsi" w:hAnsi="Arial" w:cs="Arial"/>
          <w:b/>
        </w:rPr>
      </w:pPr>
      <w:r w:rsidRPr="00F1058D">
        <w:rPr>
          <w:rFonts w:ascii="Arial" w:eastAsiaTheme="minorHAnsi" w:hAnsi="Arial" w:cs="Arial"/>
          <w:b/>
        </w:rPr>
        <w:t>din Legea nr.98/2016</w:t>
      </w:r>
    </w:p>
    <w:p w14:paraId="792D250D" w14:textId="77777777" w:rsidR="00F1058D" w:rsidRPr="00F1058D" w:rsidRDefault="00F1058D" w:rsidP="00F1058D">
      <w:pPr>
        <w:shd w:val="clear" w:color="auto" w:fill="FFFFFF"/>
        <w:tabs>
          <w:tab w:val="left" w:leader="dot" w:pos="7704"/>
        </w:tabs>
        <w:ind w:firstLine="720"/>
        <w:jc w:val="both"/>
        <w:rPr>
          <w:rFonts w:ascii="Arial" w:eastAsiaTheme="minorHAnsi" w:hAnsi="Arial" w:cs="Arial"/>
          <w:color w:val="000000"/>
        </w:rPr>
      </w:pPr>
      <w:r w:rsidRPr="00F1058D">
        <w:rPr>
          <w:rFonts w:ascii="Arial" w:eastAsiaTheme="minorHAnsi" w:hAnsi="Arial" w:cs="Arial"/>
        </w:rPr>
        <w:t>Subsemnatul(a) ________________________________(</w:t>
      </w:r>
      <w:r w:rsidRPr="00F1058D">
        <w:rPr>
          <w:rFonts w:ascii="Arial" w:eastAsiaTheme="minorHAnsi" w:hAnsi="Arial" w:cs="Arial"/>
          <w:i/>
          <w:iCs/>
        </w:rPr>
        <w:t>se inserează numele operatorului economic)</w:t>
      </w:r>
      <w:r w:rsidRPr="00F1058D">
        <w:rPr>
          <w:rFonts w:ascii="Arial" w:eastAsiaTheme="minorHAnsi" w:hAnsi="Arial" w:cs="Arial"/>
        </w:rPr>
        <w:t>, în calitate de candidat/ofertant/ofertant asociat/subcontractant/</w:t>
      </w:r>
      <w:proofErr w:type="spellStart"/>
      <w:r w:rsidRPr="00F1058D">
        <w:rPr>
          <w:rFonts w:ascii="Arial" w:eastAsiaTheme="minorHAnsi" w:hAnsi="Arial" w:cs="Arial"/>
        </w:rPr>
        <w:t>terţ</w:t>
      </w:r>
      <w:proofErr w:type="spellEnd"/>
      <w:r w:rsidRPr="00F1058D">
        <w:rPr>
          <w:rFonts w:ascii="Arial" w:eastAsiaTheme="minorHAnsi" w:hAnsi="Arial" w:cs="Arial"/>
        </w:rPr>
        <w:t xml:space="preserve"> </w:t>
      </w:r>
      <w:proofErr w:type="spellStart"/>
      <w:r w:rsidRPr="00F1058D">
        <w:rPr>
          <w:rFonts w:ascii="Arial" w:eastAsiaTheme="minorHAnsi" w:hAnsi="Arial" w:cs="Arial"/>
        </w:rPr>
        <w:t>susţinător</w:t>
      </w:r>
      <w:proofErr w:type="spellEnd"/>
      <w:r w:rsidRPr="00F1058D">
        <w:rPr>
          <w:rFonts w:ascii="Arial" w:eastAsiaTheme="minorHAnsi" w:hAnsi="Arial" w:cs="Arial"/>
        </w:rPr>
        <w:t xml:space="preserve"> al candidatului/ofertantului, la procedura de ____________________                  (</w:t>
      </w:r>
      <w:r w:rsidRPr="00F1058D">
        <w:rPr>
          <w:rFonts w:ascii="Arial" w:eastAsiaTheme="minorHAnsi" w:hAnsi="Arial" w:cs="Arial"/>
          <w:i/>
          <w:iCs/>
        </w:rPr>
        <w:t xml:space="preserve">se </w:t>
      </w:r>
      <w:proofErr w:type="spellStart"/>
      <w:r w:rsidRPr="00F1058D">
        <w:rPr>
          <w:rFonts w:ascii="Arial" w:eastAsiaTheme="minorHAnsi" w:hAnsi="Arial" w:cs="Arial"/>
          <w:i/>
          <w:iCs/>
        </w:rPr>
        <w:t>menţionează</w:t>
      </w:r>
      <w:proofErr w:type="spellEnd"/>
      <w:r w:rsidRPr="00F1058D">
        <w:rPr>
          <w:rFonts w:ascii="Arial" w:eastAsiaTheme="minorHAnsi" w:hAnsi="Arial" w:cs="Arial"/>
          <w:i/>
          <w:iCs/>
        </w:rPr>
        <w:t xml:space="preserve"> procedura</w:t>
      </w:r>
      <w:r w:rsidRPr="00F1058D">
        <w:rPr>
          <w:rFonts w:ascii="Arial" w:eastAsiaTheme="minorHAnsi" w:hAnsi="Arial" w:cs="Arial"/>
        </w:rPr>
        <w:t xml:space="preserve">) pentru </w:t>
      </w:r>
      <w:proofErr w:type="spellStart"/>
      <w:r w:rsidRPr="00F1058D">
        <w:rPr>
          <w:rFonts w:ascii="Arial" w:eastAsiaTheme="minorHAnsi" w:hAnsi="Arial" w:cs="Arial"/>
        </w:rPr>
        <w:t>achiziţia</w:t>
      </w:r>
      <w:proofErr w:type="spellEnd"/>
      <w:r w:rsidRPr="00F1058D">
        <w:rPr>
          <w:rFonts w:ascii="Arial" w:eastAsiaTheme="minorHAnsi" w:hAnsi="Arial" w:cs="Arial"/>
        </w:rPr>
        <w:t xml:space="preserve">  de _____________________(</w:t>
      </w:r>
      <w:r w:rsidRPr="00F1058D">
        <w:rPr>
          <w:rFonts w:ascii="Arial" w:eastAsiaTheme="minorHAnsi" w:hAnsi="Arial" w:cs="Arial"/>
          <w:i/>
          <w:iCs/>
        </w:rPr>
        <w:t xml:space="preserve">se inserează, după caz, denumirea produsului, serviciul sau lucrării </w:t>
      </w:r>
      <w:proofErr w:type="spellStart"/>
      <w:r w:rsidRPr="00F1058D">
        <w:rPr>
          <w:rFonts w:ascii="Arial" w:eastAsiaTheme="minorHAnsi" w:hAnsi="Arial" w:cs="Arial"/>
          <w:i/>
          <w:iCs/>
        </w:rPr>
        <w:t>şi</w:t>
      </w:r>
      <w:proofErr w:type="spellEnd"/>
      <w:r w:rsidRPr="00F1058D">
        <w:rPr>
          <w:rFonts w:ascii="Arial" w:eastAsiaTheme="minorHAnsi" w:hAnsi="Arial" w:cs="Arial"/>
          <w:i/>
          <w:iCs/>
        </w:rPr>
        <w:t xml:space="preserve"> codul CPV)</w:t>
      </w:r>
      <w:r w:rsidRPr="00F1058D">
        <w:rPr>
          <w:rFonts w:ascii="Arial" w:eastAsiaTheme="minorHAnsi" w:hAnsi="Arial" w:cs="Arial"/>
        </w:rPr>
        <w:t>, la data de ________________(</w:t>
      </w:r>
      <w:r w:rsidRPr="00F1058D">
        <w:rPr>
          <w:rFonts w:ascii="Arial" w:eastAsiaTheme="minorHAnsi" w:hAnsi="Arial" w:cs="Arial"/>
          <w:i/>
          <w:iCs/>
        </w:rPr>
        <w:t>se  inserează data</w:t>
      </w:r>
      <w:r w:rsidRPr="00F1058D">
        <w:rPr>
          <w:rFonts w:ascii="Arial" w:eastAsiaTheme="minorHAnsi" w:hAnsi="Arial" w:cs="Arial"/>
        </w:rPr>
        <w:t>), organizată de ___________________________ (</w:t>
      </w:r>
      <w:r w:rsidRPr="00F1058D">
        <w:rPr>
          <w:rFonts w:ascii="Arial" w:eastAsiaTheme="minorHAnsi" w:hAnsi="Arial" w:cs="Arial"/>
          <w:i/>
          <w:iCs/>
        </w:rPr>
        <w:t xml:space="preserve">se inserează numele </w:t>
      </w:r>
      <w:proofErr w:type="spellStart"/>
      <w:r w:rsidRPr="00F1058D">
        <w:rPr>
          <w:rFonts w:ascii="Arial" w:eastAsiaTheme="minorHAnsi" w:hAnsi="Arial" w:cs="Arial"/>
          <w:i/>
          <w:iCs/>
        </w:rPr>
        <w:t>autorităţii</w:t>
      </w:r>
      <w:proofErr w:type="spellEnd"/>
      <w:r w:rsidRPr="00F1058D">
        <w:rPr>
          <w:rFonts w:ascii="Arial" w:eastAsiaTheme="minorHAnsi" w:hAnsi="Arial" w:cs="Arial"/>
          <w:i/>
          <w:iCs/>
        </w:rPr>
        <w:t xml:space="preserve"> contractante</w:t>
      </w:r>
      <w:r w:rsidRPr="00F1058D">
        <w:rPr>
          <w:rFonts w:ascii="Arial" w:eastAsiaTheme="minorHAnsi" w:hAnsi="Arial" w:cs="Arial"/>
        </w:rPr>
        <w:t xml:space="preserve">), declar pe propria </w:t>
      </w:r>
      <w:r w:rsidRPr="00F1058D">
        <w:rPr>
          <w:rFonts w:ascii="Arial" w:eastAsiaTheme="minorHAnsi" w:hAnsi="Arial" w:cs="Arial"/>
          <w:spacing w:val="-1"/>
        </w:rPr>
        <w:t>răspundere</w:t>
      </w:r>
      <w:r w:rsidRPr="00F1058D">
        <w:rPr>
          <w:rFonts w:ascii="Arial" w:eastAsiaTheme="minorHAnsi" w:hAnsi="Arial" w:cs="Arial"/>
        </w:rPr>
        <w:t xml:space="preserve"> sub </w:t>
      </w:r>
      <w:proofErr w:type="spellStart"/>
      <w:r w:rsidRPr="00F1058D">
        <w:rPr>
          <w:rFonts w:ascii="Arial" w:eastAsiaTheme="minorHAnsi" w:hAnsi="Arial" w:cs="Arial"/>
        </w:rPr>
        <w:t>sancţiunea</w:t>
      </w:r>
      <w:proofErr w:type="spellEnd"/>
      <w:r w:rsidRPr="00F1058D">
        <w:rPr>
          <w:rFonts w:ascii="Arial" w:eastAsiaTheme="minorHAnsi" w:hAnsi="Arial" w:cs="Arial"/>
        </w:rPr>
        <w:t xml:space="preserve"> excluderii din procedura de </w:t>
      </w:r>
      <w:proofErr w:type="spellStart"/>
      <w:r w:rsidRPr="00F1058D">
        <w:rPr>
          <w:rFonts w:ascii="Arial" w:eastAsiaTheme="minorHAnsi" w:hAnsi="Arial" w:cs="Arial"/>
        </w:rPr>
        <w:t>achiziţie</w:t>
      </w:r>
      <w:proofErr w:type="spellEnd"/>
      <w:r w:rsidRPr="00F1058D">
        <w:rPr>
          <w:rFonts w:ascii="Arial" w:eastAsiaTheme="minorHAnsi" w:hAnsi="Arial" w:cs="Arial"/>
        </w:rPr>
        <w:t xml:space="preserve"> publică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sub </w:t>
      </w:r>
      <w:proofErr w:type="spellStart"/>
      <w:r w:rsidRPr="00F1058D">
        <w:rPr>
          <w:rFonts w:ascii="Arial" w:eastAsiaTheme="minorHAnsi" w:hAnsi="Arial" w:cs="Arial"/>
        </w:rPr>
        <w:t>sancţiunile</w:t>
      </w:r>
      <w:proofErr w:type="spellEnd"/>
      <w:r w:rsidRPr="00F1058D">
        <w:rPr>
          <w:rFonts w:ascii="Arial" w:eastAsiaTheme="minorHAnsi" w:hAnsi="Arial" w:cs="Arial"/>
        </w:rPr>
        <w:t xml:space="preserve"> aplicabile faptei de fals în acte publice,</w:t>
      </w:r>
      <w:r w:rsidRPr="00F1058D">
        <w:rPr>
          <w:rFonts w:ascii="Arial" w:eastAsiaTheme="minorHAnsi" w:hAnsi="Arial" w:cs="Arial"/>
          <w:spacing w:val="-1"/>
        </w:rPr>
        <w:t xml:space="preserve"> că</w:t>
      </w:r>
      <w:r w:rsidRPr="00F1058D">
        <w:rPr>
          <w:rFonts w:ascii="Arial" w:eastAsiaTheme="minorHAnsi" w:hAnsi="Arial" w:cs="Arial"/>
        </w:rPr>
        <w:t xml:space="preserve"> nu mă aflu în </w:t>
      </w:r>
      <w:proofErr w:type="spellStart"/>
      <w:r w:rsidRPr="00F1058D">
        <w:rPr>
          <w:rFonts w:ascii="Arial" w:eastAsiaTheme="minorHAnsi" w:hAnsi="Arial" w:cs="Arial"/>
        </w:rPr>
        <w:t>situaţiile</w:t>
      </w:r>
      <w:proofErr w:type="spellEnd"/>
      <w:r w:rsidRPr="00F1058D">
        <w:rPr>
          <w:rFonts w:ascii="Arial" w:eastAsiaTheme="minorHAnsi" w:hAnsi="Arial" w:cs="Arial"/>
        </w:rPr>
        <w:t xml:space="preserve"> prevăzute la art.165 coroborat cu art.166 din Legea nr.98/2016.</w:t>
      </w:r>
      <w:r w:rsidRPr="00F1058D">
        <w:rPr>
          <w:rFonts w:ascii="Arial" w:eastAsiaTheme="minorHAnsi" w:hAnsi="Arial" w:cs="Arial"/>
          <w:bCs/>
          <w:color w:val="000000"/>
        </w:rPr>
        <w:t>   </w:t>
      </w:r>
    </w:p>
    <w:p w14:paraId="53F369C5" w14:textId="77777777" w:rsidR="00F1058D" w:rsidRPr="00F1058D" w:rsidRDefault="00F1058D" w:rsidP="00F1058D">
      <w:pPr>
        <w:shd w:val="clear" w:color="auto" w:fill="FFFFFF"/>
        <w:ind w:right="10" w:firstLine="720"/>
        <w:jc w:val="both"/>
        <w:rPr>
          <w:rFonts w:ascii="Arial" w:eastAsiaTheme="minorHAnsi" w:hAnsi="Arial" w:cs="Arial"/>
        </w:rPr>
      </w:pPr>
      <w:r w:rsidRPr="00F1058D">
        <w:rPr>
          <w:rFonts w:ascii="Arial" w:eastAsiaTheme="minorHAnsi" w:hAnsi="Arial" w:cs="Arial"/>
        </w:rPr>
        <w:t xml:space="preserve">Subsemnatul declar că </w:t>
      </w:r>
      <w:proofErr w:type="spellStart"/>
      <w:r w:rsidRPr="00F1058D">
        <w:rPr>
          <w:rFonts w:ascii="Arial" w:eastAsiaTheme="minorHAnsi" w:hAnsi="Arial" w:cs="Arial"/>
        </w:rPr>
        <w:t>informaţiile</w:t>
      </w:r>
      <w:proofErr w:type="spellEnd"/>
      <w:r w:rsidRPr="00F1058D">
        <w:rPr>
          <w:rFonts w:ascii="Arial" w:eastAsiaTheme="minorHAnsi" w:hAnsi="Arial" w:cs="Arial"/>
        </w:rPr>
        <w:t xml:space="preserve"> furnizate sunt complete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corecte în fiecare detaliu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w:t>
      </w:r>
      <w:proofErr w:type="spellStart"/>
      <w:r w:rsidRPr="00F1058D">
        <w:rPr>
          <w:rFonts w:ascii="Arial" w:eastAsiaTheme="minorHAnsi" w:hAnsi="Arial" w:cs="Arial"/>
        </w:rPr>
        <w:t>înţeleg</w:t>
      </w:r>
      <w:proofErr w:type="spellEnd"/>
      <w:r w:rsidRPr="00F1058D">
        <w:rPr>
          <w:rFonts w:ascii="Arial" w:eastAsiaTheme="minorHAnsi" w:hAnsi="Arial" w:cs="Arial"/>
        </w:rPr>
        <w:t xml:space="preserve"> ca autoritatea contractantă are dreptul de a solicita, în scopul verificării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confirmării </w:t>
      </w:r>
      <w:proofErr w:type="spellStart"/>
      <w:r w:rsidRPr="00F1058D">
        <w:rPr>
          <w:rFonts w:ascii="Arial" w:eastAsiaTheme="minorHAnsi" w:hAnsi="Arial" w:cs="Arial"/>
        </w:rPr>
        <w:t>declaraţiilor</w:t>
      </w:r>
      <w:proofErr w:type="spellEnd"/>
      <w:r w:rsidRPr="00F1058D">
        <w:rPr>
          <w:rFonts w:ascii="Arial" w:eastAsiaTheme="minorHAnsi" w:hAnsi="Arial" w:cs="Arial"/>
        </w:rPr>
        <w:t>, orice documente doveditoare de care dispun.</w:t>
      </w:r>
    </w:p>
    <w:p w14:paraId="3C2D82C2" w14:textId="77777777" w:rsidR="00F1058D" w:rsidRPr="00F1058D" w:rsidRDefault="00F1058D" w:rsidP="00F1058D">
      <w:pPr>
        <w:shd w:val="clear" w:color="auto" w:fill="FFFFFF"/>
        <w:ind w:right="10" w:firstLine="1077"/>
        <w:jc w:val="both"/>
        <w:rPr>
          <w:rFonts w:ascii="Arial" w:eastAsiaTheme="minorHAnsi" w:hAnsi="Arial" w:cs="Arial"/>
        </w:rPr>
      </w:pPr>
    </w:p>
    <w:p w14:paraId="38FE1E4D" w14:textId="77777777" w:rsidR="00F1058D" w:rsidRPr="00F1058D" w:rsidRDefault="00F1058D" w:rsidP="00F1058D">
      <w:pPr>
        <w:shd w:val="clear" w:color="auto" w:fill="FFFFFF"/>
        <w:ind w:right="10" w:firstLine="720"/>
        <w:jc w:val="both"/>
        <w:rPr>
          <w:rFonts w:ascii="Arial" w:eastAsiaTheme="minorHAnsi" w:hAnsi="Arial" w:cs="Arial"/>
        </w:rPr>
      </w:pPr>
      <w:proofErr w:type="spellStart"/>
      <w:r w:rsidRPr="00F1058D">
        <w:rPr>
          <w:rFonts w:ascii="Arial" w:eastAsiaTheme="minorHAnsi" w:hAnsi="Arial" w:cs="Arial"/>
        </w:rPr>
        <w:t>Înţeleg</w:t>
      </w:r>
      <w:proofErr w:type="spellEnd"/>
      <w:r w:rsidRPr="00F1058D">
        <w:rPr>
          <w:rFonts w:ascii="Arial" w:eastAsiaTheme="minorHAnsi" w:hAnsi="Arial" w:cs="Arial"/>
        </w:rPr>
        <w:t xml:space="preserve"> ca în cazul în care această </w:t>
      </w:r>
      <w:proofErr w:type="spellStart"/>
      <w:r w:rsidRPr="00F1058D">
        <w:rPr>
          <w:rFonts w:ascii="Arial" w:eastAsiaTheme="minorHAnsi" w:hAnsi="Arial" w:cs="Arial"/>
        </w:rPr>
        <w:t>declaraţie</w:t>
      </w:r>
      <w:proofErr w:type="spellEnd"/>
      <w:r w:rsidRPr="00F1058D">
        <w:rPr>
          <w:rFonts w:ascii="Arial" w:eastAsiaTheme="minorHAnsi" w:hAnsi="Arial" w:cs="Arial"/>
        </w:rPr>
        <w:t xml:space="preserve"> nu este conformă cu realitatea sunt pasibil de încălcarea prevederilor </w:t>
      </w:r>
      <w:proofErr w:type="spellStart"/>
      <w:r w:rsidRPr="00F1058D">
        <w:rPr>
          <w:rFonts w:ascii="Arial" w:eastAsiaTheme="minorHAnsi" w:hAnsi="Arial" w:cs="Arial"/>
        </w:rPr>
        <w:t>legislaţiei</w:t>
      </w:r>
      <w:proofErr w:type="spellEnd"/>
      <w:r w:rsidRPr="00F1058D">
        <w:rPr>
          <w:rFonts w:ascii="Arial" w:eastAsiaTheme="minorHAnsi" w:hAnsi="Arial" w:cs="Arial"/>
        </w:rPr>
        <w:t xml:space="preserve"> penale privind falsul în </w:t>
      </w:r>
      <w:proofErr w:type="spellStart"/>
      <w:r w:rsidRPr="00F1058D">
        <w:rPr>
          <w:rFonts w:ascii="Arial" w:eastAsiaTheme="minorHAnsi" w:hAnsi="Arial" w:cs="Arial"/>
        </w:rPr>
        <w:t>declaraţii</w:t>
      </w:r>
      <w:proofErr w:type="spellEnd"/>
      <w:r w:rsidRPr="00F1058D">
        <w:rPr>
          <w:rFonts w:ascii="Arial" w:eastAsiaTheme="minorHAnsi" w:hAnsi="Arial" w:cs="Arial"/>
        </w:rPr>
        <w:t>.</w:t>
      </w:r>
    </w:p>
    <w:p w14:paraId="07DD30F0" w14:textId="77777777" w:rsidR="00F1058D" w:rsidRPr="00F1058D" w:rsidRDefault="00F1058D" w:rsidP="00F1058D">
      <w:pPr>
        <w:shd w:val="clear" w:color="auto" w:fill="FFFFFF"/>
        <w:ind w:firstLine="1077"/>
        <w:rPr>
          <w:rFonts w:ascii="Arial" w:eastAsiaTheme="minorHAnsi" w:hAnsi="Arial" w:cs="Arial"/>
          <w:spacing w:val="-1"/>
        </w:rPr>
      </w:pPr>
    </w:p>
    <w:p w14:paraId="4BAB2D2C" w14:textId="77777777" w:rsidR="00F1058D" w:rsidRPr="00F1058D" w:rsidRDefault="00F1058D" w:rsidP="00F1058D">
      <w:pPr>
        <w:rPr>
          <w:rFonts w:ascii="Arial" w:eastAsiaTheme="minorHAnsi" w:hAnsi="Arial" w:cs="Arial"/>
        </w:rPr>
      </w:pPr>
    </w:p>
    <w:tbl>
      <w:tblPr>
        <w:tblW w:w="98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08"/>
        <w:gridCol w:w="7381"/>
      </w:tblGrid>
      <w:tr w:rsidR="00F1058D" w:rsidRPr="00F1058D" w14:paraId="3E2F5121" w14:textId="77777777" w:rsidTr="001B565C">
        <w:tc>
          <w:tcPr>
            <w:tcW w:w="2508" w:type="dxa"/>
          </w:tcPr>
          <w:p w14:paraId="00F0BD7E" w14:textId="77777777" w:rsidR="00F1058D" w:rsidRPr="00F1058D" w:rsidRDefault="00F1058D" w:rsidP="00F1058D">
            <w:pPr>
              <w:jc w:val="center"/>
              <w:rPr>
                <w:rFonts w:ascii="Arial" w:eastAsiaTheme="minorHAnsi" w:hAnsi="Arial" w:cs="Arial"/>
                <w:i/>
                <w:color w:val="000000"/>
              </w:rPr>
            </w:pPr>
          </w:p>
        </w:tc>
        <w:tc>
          <w:tcPr>
            <w:tcW w:w="7381" w:type="dxa"/>
          </w:tcPr>
          <w:p w14:paraId="2EA22958" w14:textId="77777777" w:rsidR="00F1058D" w:rsidRPr="00F1058D" w:rsidRDefault="00F1058D" w:rsidP="00F1058D">
            <w:pPr>
              <w:tabs>
                <w:tab w:val="left" w:pos="7180"/>
              </w:tabs>
              <w:spacing w:after="0"/>
              <w:jc w:val="center"/>
              <w:rPr>
                <w:rFonts w:ascii="Arial" w:eastAsiaTheme="minorHAnsi" w:hAnsi="Arial" w:cs="Arial"/>
                <w:i/>
                <w:color w:val="000000"/>
                <w:lang w:val="it-IT"/>
              </w:rPr>
            </w:pPr>
            <w:r w:rsidRPr="00F1058D">
              <w:rPr>
                <w:rFonts w:ascii="Arial" w:eastAsiaTheme="minorHAnsi" w:hAnsi="Arial" w:cs="Arial"/>
                <w:i/>
                <w:color w:val="000000"/>
                <w:lang w:val="it-IT"/>
              </w:rPr>
              <w:t>Numele si prenumele persoanei care este imputernicita sa semneze oferta</w:t>
            </w:r>
          </w:p>
          <w:p w14:paraId="1E18F302" w14:textId="77777777" w:rsidR="00F1058D" w:rsidRPr="00F1058D" w:rsidRDefault="00F1058D" w:rsidP="00F1058D">
            <w:pPr>
              <w:tabs>
                <w:tab w:val="right" w:pos="4948"/>
                <w:tab w:val="left" w:pos="7180"/>
              </w:tabs>
              <w:spacing w:after="0"/>
              <w:jc w:val="center"/>
              <w:rPr>
                <w:rFonts w:ascii="Arial" w:eastAsiaTheme="minorHAnsi" w:hAnsi="Arial" w:cs="Arial"/>
                <w:b/>
                <w:i/>
                <w:color w:val="000000"/>
              </w:rPr>
            </w:pPr>
            <w:r w:rsidRPr="00F1058D">
              <w:rPr>
                <w:rFonts w:ascii="Arial" w:eastAsiaTheme="minorHAnsi" w:hAnsi="Arial" w:cs="Arial"/>
                <w:b/>
                <w:i/>
                <w:color w:val="000000"/>
              </w:rPr>
              <w:t>_________________________________________________</w:t>
            </w:r>
          </w:p>
        </w:tc>
      </w:tr>
      <w:tr w:rsidR="00F1058D" w:rsidRPr="00F1058D" w14:paraId="7076097C" w14:textId="77777777" w:rsidTr="001B565C">
        <w:trPr>
          <w:trHeight w:val="692"/>
        </w:trPr>
        <w:tc>
          <w:tcPr>
            <w:tcW w:w="2508" w:type="dxa"/>
            <w:vAlign w:val="center"/>
          </w:tcPr>
          <w:p w14:paraId="3848466D" w14:textId="77777777" w:rsidR="00F1058D" w:rsidRPr="00F1058D" w:rsidRDefault="00F1058D" w:rsidP="00F1058D">
            <w:pPr>
              <w:spacing w:after="0"/>
              <w:jc w:val="center"/>
              <w:rPr>
                <w:rFonts w:ascii="Arial" w:eastAsiaTheme="minorHAnsi" w:hAnsi="Arial" w:cs="Arial"/>
                <w:i/>
                <w:color w:val="000000"/>
              </w:rPr>
            </w:pPr>
            <w:r w:rsidRPr="00F1058D">
              <w:rPr>
                <w:rFonts w:ascii="Arial" w:eastAsiaTheme="minorHAnsi" w:hAnsi="Arial" w:cs="Arial"/>
                <w:i/>
                <w:color w:val="000000"/>
              </w:rPr>
              <w:t>Data completării:</w:t>
            </w:r>
          </w:p>
          <w:p w14:paraId="47C2A741" w14:textId="77777777" w:rsidR="00F1058D" w:rsidRPr="00F1058D" w:rsidRDefault="00F1058D" w:rsidP="00F1058D">
            <w:pPr>
              <w:spacing w:after="0"/>
              <w:jc w:val="center"/>
              <w:rPr>
                <w:rFonts w:ascii="Arial" w:eastAsiaTheme="minorHAnsi" w:hAnsi="Arial" w:cs="Arial"/>
                <w:i/>
                <w:color w:val="000000"/>
              </w:rPr>
            </w:pPr>
            <w:r w:rsidRPr="00F1058D">
              <w:rPr>
                <w:rFonts w:ascii="Arial" w:eastAsiaTheme="minorHAnsi" w:hAnsi="Arial" w:cs="Arial"/>
                <w:i/>
                <w:color w:val="000000"/>
              </w:rPr>
              <w:t>___/___/______</w:t>
            </w:r>
          </w:p>
        </w:tc>
        <w:tc>
          <w:tcPr>
            <w:tcW w:w="7381" w:type="dxa"/>
            <w:vAlign w:val="center"/>
          </w:tcPr>
          <w:p w14:paraId="1197326C" w14:textId="77777777" w:rsidR="00F1058D" w:rsidRPr="00F1058D" w:rsidRDefault="00F1058D" w:rsidP="00F1058D">
            <w:pPr>
              <w:jc w:val="center"/>
              <w:rPr>
                <w:rFonts w:ascii="Arial" w:eastAsiaTheme="minorHAnsi" w:hAnsi="Arial" w:cs="Arial"/>
                <w:color w:val="000000"/>
              </w:rPr>
            </w:pPr>
            <w:proofErr w:type="spellStart"/>
            <w:r w:rsidRPr="00F1058D">
              <w:rPr>
                <w:rFonts w:ascii="Arial" w:eastAsiaTheme="minorHAnsi" w:hAnsi="Arial" w:cs="Arial"/>
                <w:color w:val="000000"/>
              </w:rPr>
              <w:t>Semnatura</w:t>
            </w:r>
            <w:proofErr w:type="spellEnd"/>
            <w:r w:rsidRPr="00F1058D">
              <w:rPr>
                <w:rFonts w:ascii="Arial" w:eastAsiaTheme="minorHAnsi" w:hAnsi="Arial" w:cs="Arial"/>
                <w:color w:val="000000"/>
              </w:rPr>
              <w:t xml:space="preserve"> </w:t>
            </w:r>
            <w:proofErr w:type="spellStart"/>
            <w:r w:rsidRPr="00F1058D">
              <w:rPr>
                <w:rFonts w:ascii="Arial" w:eastAsiaTheme="minorHAnsi" w:hAnsi="Arial" w:cs="Arial"/>
                <w:color w:val="000000"/>
              </w:rPr>
              <w:t>şi</w:t>
            </w:r>
            <w:proofErr w:type="spellEnd"/>
            <w:r w:rsidRPr="00F1058D">
              <w:rPr>
                <w:rFonts w:ascii="Arial" w:eastAsiaTheme="minorHAnsi" w:hAnsi="Arial" w:cs="Arial"/>
                <w:color w:val="000000"/>
              </w:rPr>
              <w:t xml:space="preserve"> </w:t>
            </w:r>
            <w:proofErr w:type="spellStart"/>
            <w:r w:rsidRPr="00F1058D">
              <w:rPr>
                <w:rFonts w:ascii="Arial" w:eastAsiaTheme="minorHAnsi" w:hAnsi="Arial" w:cs="Arial"/>
                <w:color w:val="000000"/>
              </w:rPr>
              <w:t>ştampila</w:t>
            </w:r>
            <w:proofErr w:type="spellEnd"/>
          </w:p>
        </w:tc>
      </w:tr>
    </w:tbl>
    <w:p w14:paraId="7B56D959" w14:textId="77777777" w:rsidR="00F1058D" w:rsidRPr="00F1058D" w:rsidRDefault="00F1058D" w:rsidP="00F1058D">
      <w:pPr>
        <w:rPr>
          <w:rFonts w:ascii="Arial" w:eastAsiaTheme="minorHAnsi" w:hAnsi="Arial" w:cs="Arial"/>
        </w:rPr>
      </w:pPr>
    </w:p>
    <w:p w14:paraId="4DDD1C8C" w14:textId="77777777" w:rsidR="00F1058D" w:rsidRPr="00F1058D" w:rsidRDefault="00F1058D" w:rsidP="00F1058D">
      <w:pPr>
        <w:rPr>
          <w:rFonts w:ascii="Arial" w:eastAsiaTheme="minorHAnsi" w:hAnsi="Arial" w:cs="Arial"/>
        </w:rPr>
      </w:pPr>
    </w:p>
    <w:p w14:paraId="369D1262" w14:textId="77777777" w:rsidR="00F1058D" w:rsidRDefault="00F1058D" w:rsidP="00F1058D">
      <w:pPr>
        <w:autoSpaceDE w:val="0"/>
        <w:autoSpaceDN w:val="0"/>
        <w:adjustRightInd w:val="0"/>
        <w:outlineLvl w:val="0"/>
        <w:rPr>
          <w:rFonts w:ascii="Arial" w:eastAsiaTheme="minorHAnsi" w:hAnsi="Arial" w:cs="Arial"/>
          <w:lang w:val="it-IT"/>
        </w:rPr>
      </w:pPr>
    </w:p>
    <w:p w14:paraId="155EE3EE" w14:textId="77777777" w:rsidR="00185888" w:rsidRPr="00F1058D" w:rsidRDefault="00185888" w:rsidP="00F1058D">
      <w:pPr>
        <w:autoSpaceDE w:val="0"/>
        <w:autoSpaceDN w:val="0"/>
        <w:adjustRightInd w:val="0"/>
        <w:outlineLvl w:val="0"/>
        <w:rPr>
          <w:rFonts w:ascii="Arial" w:eastAsiaTheme="minorHAnsi" w:hAnsi="Arial" w:cs="Arial"/>
          <w:lang w:val="it-IT"/>
        </w:rPr>
      </w:pPr>
    </w:p>
    <w:p w14:paraId="42D7062E" w14:textId="77777777" w:rsidR="00F1058D" w:rsidRPr="00F1058D" w:rsidRDefault="00F1058D" w:rsidP="00F1058D">
      <w:pPr>
        <w:autoSpaceDE w:val="0"/>
        <w:autoSpaceDN w:val="0"/>
        <w:adjustRightInd w:val="0"/>
        <w:outlineLvl w:val="0"/>
        <w:rPr>
          <w:rFonts w:ascii="Arial" w:eastAsiaTheme="minorHAnsi" w:hAnsi="Arial" w:cs="Arial"/>
          <w:lang w:val="it-IT"/>
        </w:rPr>
      </w:pPr>
    </w:p>
    <w:p w14:paraId="4E14DE9D" w14:textId="77777777" w:rsidR="00F1058D" w:rsidRPr="00F1058D" w:rsidRDefault="00F1058D" w:rsidP="00F1058D">
      <w:pPr>
        <w:rPr>
          <w:rFonts w:ascii="Arial" w:eastAsiaTheme="minorHAnsi" w:hAnsi="Arial" w:cs="Arial"/>
          <w:b/>
        </w:rPr>
      </w:pPr>
    </w:p>
    <w:p w14:paraId="11AD06F4" w14:textId="77777777" w:rsidR="00F1058D" w:rsidRPr="00F1058D" w:rsidRDefault="00F1058D" w:rsidP="00F1058D">
      <w:pPr>
        <w:rPr>
          <w:rFonts w:ascii="Arial" w:eastAsiaTheme="minorHAnsi" w:hAnsi="Arial" w:cs="Arial"/>
          <w:b/>
        </w:rPr>
      </w:pPr>
    </w:p>
    <w:tbl>
      <w:tblPr>
        <w:tblW w:w="942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153"/>
        <w:gridCol w:w="3270"/>
      </w:tblGrid>
      <w:tr w:rsidR="00F1058D" w:rsidRPr="00F1058D" w14:paraId="09D9AE2E"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35F070EB" w14:textId="77777777" w:rsidR="00F1058D" w:rsidRPr="00F1058D" w:rsidRDefault="00F1058D" w:rsidP="00F1058D">
            <w:pPr>
              <w:rPr>
                <w:rFonts w:ascii="Arial" w:eastAsiaTheme="minorHAnsi" w:hAnsi="Arial" w:cs="Arial"/>
                <w:i/>
                <w:color w:val="000000"/>
              </w:rPr>
            </w:pPr>
            <w:r w:rsidRPr="00F1058D">
              <w:rPr>
                <w:rFonts w:ascii="Arial" w:eastAsiaTheme="minorHAnsi" w:hAnsi="Arial" w:cs="Arial"/>
                <w:i/>
                <w:color w:val="000000"/>
              </w:rPr>
              <w:lastRenderedPageBreak/>
              <w:t>Denumire operator economic</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6428BCA3" w14:textId="0E859DB9" w:rsidR="00F1058D" w:rsidRPr="00F1058D" w:rsidRDefault="00F1058D" w:rsidP="00F1058D">
            <w:pPr>
              <w:jc w:val="right"/>
              <w:rPr>
                <w:rFonts w:ascii="Arial" w:eastAsiaTheme="minorHAnsi" w:hAnsi="Arial" w:cs="Arial"/>
                <w:b/>
                <w:color w:val="000000"/>
              </w:rPr>
            </w:pPr>
            <w:r w:rsidRPr="00F1058D">
              <w:rPr>
                <w:rFonts w:ascii="Arial" w:eastAsia="Times New Roman" w:hAnsi="Arial" w:cs="Arial"/>
                <w:b/>
                <w:lang w:eastAsia="ro-RO"/>
              </w:rPr>
              <w:t xml:space="preserve">Formularul nr </w:t>
            </w:r>
            <w:r w:rsidR="00185888">
              <w:rPr>
                <w:rFonts w:ascii="Arial" w:eastAsia="Times New Roman" w:hAnsi="Arial" w:cs="Arial"/>
                <w:b/>
                <w:lang w:eastAsia="ro-RO"/>
              </w:rPr>
              <w:t>4</w:t>
            </w:r>
          </w:p>
        </w:tc>
      </w:tr>
      <w:tr w:rsidR="00F1058D" w:rsidRPr="00F1058D" w14:paraId="08C3745B"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7EFBE2F0" w14:textId="77777777" w:rsidR="00F1058D" w:rsidRPr="00F1058D" w:rsidRDefault="00F1058D" w:rsidP="00F1058D">
            <w:pPr>
              <w:rPr>
                <w:rFonts w:ascii="Arial" w:eastAsiaTheme="minorHAnsi" w:hAnsi="Arial" w:cs="Arial"/>
                <w:i/>
                <w:color w:val="000000"/>
                <w:lang w:val="it-IT"/>
              </w:rPr>
            </w:pPr>
            <w:r w:rsidRPr="00F1058D">
              <w:rPr>
                <w:rFonts w:ascii="Arial" w:eastAsiaTheme="minorHAnsi" w:hAnsi="Arial" w:cs="Arial"/>
                <w:i/>
                <w:color w:val="000000"/>
                <w:lang w:val="it-IT"/>
              </w:rPr>
              <w:t>Adresa si datele de identificare</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203E154A" w14:textId="77777777" w:rsidR="00F1058D" w:rsidRPr="00F1058D" w:rsidRDefault="00F1058D" w:rsidP="00F1058D">
            <w:pPr>
              <w:jc w:val="center"/>
              <w:rPr>
                <w:rFonts w:ascii="Arial" w:eastAsiaTheme="minorHAnsi" w:hAnsi="Arial" w:cs="Arial"/>
                <w:color w:val="000000"/>
                <w:lang w:val="it-IT"/>
              </w:rPr>
            </w:pPr>
          </w:p>
        </w:tc>
      </w:tr>
    </w:tbl>
    <w:p w14:paraId="4D536A93" w14:textId="77777777" w:rsidR="00F1058D" w:rsidRPr="00F1058D" w:rsidRDefault="00F1058D" w:rsidP="00F1058D">
      <w:pPr>
        <w:rPr>
          <w:rFonts w:ascii="Arial" w:eastAsiaTheme="minorHAnsi" w:hAnsi="Arial" w:cs="Arial"/>
        </w:rPr>
      </w:pPr>
    </w:p>
    <w:p w14:paraId="142C66FE" w14:textId="77777777" w:rsidR="00F1058D" w:rsidRPr="00F1058D" w:rsidRDefault="00F1058D" w:rsidP="00F1058D">
      <w:pPr>
        <w:spacing w:line="288" w:lineRule="auto"/>
        <w:rPr>
          <w:rFonts w:ascii="Arial" w:eastAsiaTheme="minorHAnsi" w:hAnsi="Arial" w:cs="Arial"/>
        </w:rPr>
      </w:pPr>
    </w:p>
    <w:p w14:paraId="0677CCBC" w14:textId="77777777" w:rsidR="00F1058D" w:rsidRPr="00F1058D" w:rsidRDefault="00F1058D" w:rsidP="00F1058D">
      <w:pPr>
        <w:spacing w:line="288" w:lineRule="auto"/>
        <w:jc w:val="center"/>
        <w:rPr>
          <w:rFonts w:ascii="Arial" w:eastAsiaTheme="minorHAnsi" w:hAnsi="Arial" w:cs="Arial"/>
          <w:b/>
        </w:rPr>
      </w:pPr>
      <w:r w:rsidRPr="00F1058D">
        <w:rPr>
          <w:rFonts w:ascii="Arial" w:eastAsiaTheme="minorHAnsi" w:hAnsi="Arial" w:cs="Arial"/>
          <w:b/>
        </w:rPr>
        <w:t>DECLARAŢIE</w:t>
      </w:r>
    </w:p>
    <w:p w14:paraId="3CF5ED16" w14:textId="77777777" w:rsidR="00F1058D" w:rsidRPr="00F1058D" w:rsidRDefault="00F1058D" w:rsidP="00F1058D">
      <w:pPr>
        <w:spacing w:line="288" w:lineRule="auto"/>
        <w:jc w:val="center"/>
        <w:rPr>
          <w:rFonts w:ascii="Arial" w:eastAsiaTheme="minorHAnsi" w:hAnsi="Arial" w:cs="Arial"/>
          <w:b/>
        </w:rPr>
      </w:pPr>
      <w:r w:rsidRPr="00F1058D">
        <w:rPr>
          <w:rFonts w:ascii="Arial" w:eastAsiaTheme="minorHAnsi" w:hAnsi="Arial" w:cs="Arial"/>
          <w:b/>
        </w:rPr>
        <w:t xml:space="preserve">privind neîncadrarea în </w:t>
      </w:r>
      <w:proofErr w:type="spellStart"/>
      <w:r w:rsidRPr="00F1058D">
        <w:rPr>
          <w:rFonts w:ascii="Arial" w:eastAsiaTheme="minorHAnsi" w:hAnsi="Arial" w:cs="Arial"/>
          <w:b/>
        </w:rPr>
        <w:t>situaţiile</w:t>
      </w:r>
      <w:proofErr w:type="spellEnd"/>
      <w:r w:rsidRPr="00F1058D">
        <w:rPr>
          <w:rFonts w:ascii="Arial" w:eastAsiaTheme="minorHAnsi" w:hAnsi="Arial" w:cs="Arial"/>
          <w:b/>
        </w:rPr>
        <w:t xml:space="preserve"> prevăzute la art. 167</w:t>
      </w:r>
    </w:p>
    <w:p w14:paraId="419545F3" w14:textId="77777777" w:rsidR="00F1058D" w:rsidRPr="00F1058D" w:rsidRDefault="00F1058D" w:rsidP="00F1058D">
      <w:pPr>
        <w:spacing w:line="288" w:lineRule="auto"/>
        <w:jc w:val="center"/>
        <w:rPr>
          <w:rFonts w:ascii="Arial" w:eastAsiaTheme="minorHAnsi" w:hAnsi="Arial" w:cs="Arial"/>
          <w:b/>
        </w:rPr>
      </w:pPr>
      <w:r w:rsidRPr="00F1058D">
        <w:rPr>
          <w:rFonts w:ascii="Arial" w:eastAsiaTheme="minorHAnsi" w:hAnsi="Arial" w:cs="Arial"/>
          <w:b/>
        </w:rPr>
        <w:t>din Legea nr.98/2016</w:t>
      </w:r>
    </w:p>
    <w:p w14:paraId="16A956C5" w14:textId="77777777" w:rsidR="00F1058D" w:rsidRPr="00F1058D" w:rsidRDefault="00F1058D" w:rsidP="00F1058D">
      <w:pPr>
        <w:shd w:val="clear" w:color="auto" w:fill="FFFFFF"/>
        <w:tabs>
          <w:tab w:val="left" w:leader="dot" w:pos="7704"/>
        </w:tabs>
        <w:ind w:firstLine="1080"/>
        <w:jc w:val="both"/>
        <w:rPr>
          <w:rFonts w:ascii="Arial" w:eastAsiaTheme="minorHAnsi" w:hAnsi="Arial" w:cs="Arial"/>
          <w:b/>
        </w:rPr>
      </w:pPr>
    </w:p>
    <w:p w14:paraId="79726EB9" w14:textId="77777777" w:rsidR="00F1058D" w:rsidRPr="00F1058D" w:rsidRDefault="00F1058D" w:rsidP="00F1058D">
      <w:pPr>
        <w:shd w:val="clear" w:color="auto" w:fill="FFFFFF"/>
        <w:tabs>
          <w:tab w:val="left" w:leader="dot" w:pos="7704"/>
        </w:tabs>
        <w:ind w:firstLine="900"/>
        <w:jc w:val="both"/>
        <w:rPr>
          <w:rFonts w:ascii="Arial" w:eastAsiaTheme="minorHAnsi" w:hAnsi="Arial" w:cs="Arial"/>
          <w:b/>
          <w:bCs/>
          <w:color w:val="000000"/>
        </w:rPr>
      </w:pPr>
      <w:r w:rsidRPr="00F1058D">
        <w:rPr>
          <w:rFonts w:ascii="Arial" w:eastAsiaTheme="minorHAnsi" w:hAnsi="Arial" w:cs="Arial"/>
        </w:rPr>
        <w:t>Subsemnatul(a) ________________________________(</w:t>
      </w:r>
      <w:r w:rsidRPr="00F1058D">
        <w:rPr>
          <w:rFonts w:ascii="Arial" w:eastAsiaTheme="minorHAnsi" w:hAnsi="Arial" w:cs="Arial"/>
          <w:i/>
          <w:iCs/>
        </w:rPr>
        <w:t>se inserează numele operatorului economic)</w:t>
      </w:r>
      <w:r w:rsidRPr="00F1058D">
        <w:rPr>
          <w:rFonts w:ascii="Arial" w:eastAsiaTheme="minorHAnsi" w:hAnsi="Arial" w:cs="Arial"/>
        </w:rPr>
        <w:t>, în calitate de candidat/ofertant/ofertant asociat/subcontractant/</w:t>
      </w:r>
      <w:proofErr w:type="spellStart"/>
      <w:r w:rsidRPr="00F1058D">
        <w:rPr>
          <w:rFonts w:ascii="Arial" w:eastAsiaTheme="minorHAnsi" w:hAnsi="Arial" w:cs="Arial"/>
        </w:rPr>
        <w:t>terţ</w:t>
      </w:r>
      <w:proofErr w:type="spellEnd"/>
      <w:r w:rsidRPr="00F1058D">
        <w:rPr>
          <w:rFonts w:ascii="Arial" w:eastAsiaTheme="minorHAnsi" w:hAnsi="Arial" w:cs="Arial"/>
        </w:rPr>
        <w:t xml:space="preserve"> </w:t>
      </w:r>
      <w:proofErr w:type="spellStart"/>
      <w:r w:rsidRPr="00F1058D">
        <w:rPr>
          <w:rFonts w:ascii="Arial" w:eastAsiaTheme="minorHAnsi" w:hAnsi="Arial" w:cs="Arial"/>
        </w:rPr>
        <w:t>susţinător</w:t>
      </w:r>
      <w:proofErr w:type="spellEnd"/>
      <w:r w:rsidRPr="00F1058D">
        <w:rPr>
          <w:rFonts w:ascii="Arial" w:eastAsiaTheme="minorHAnsi" w:hAnsi="Arial" w:cs="Arial"/>
        </w:rPr>
        <w:t xml:space="preserve"> al candidatului/ofertantului, la procedura de ____________________                  (</w:t>
      </w:r>
      <w:r w:rsidRPr="00F1058D">
        <w:rPr>
          <w:rFonts w:ascii="Arial" w:eastAsiaTheme="minorHAnsi" w:hAnsi="Arial" w:cs="Arial"/>
          <w:i/>
          <w:iCs/>
        </w:rPr>
        <w:t xml:space="preserve">se </w:t>
      </w:r>
      <w:proofErr w:type="spellStart"/>
      <w:r w:rsidRPr="00F1058D">
        <w:rPr>
          <w:rFonts w:ascii="Arial" w:eastAsiaTheme="minorHAnsi" w:hAnsi="Arial" w:cs="Arial"/>
          <w:i/>
          <w:iCs/>
        </w:rPr>
        <w:t>menţionează</w:t>
      </w:r>
      <w:proofErr w:type="spellEnd"/>
      <w:r w:rsidRPr="00F1058D">
        <w:rPr>
          <w:rFonts w:ascii="Arial" w:eastAsiaTheme="minorHAnsi" w:hAnsi="Arial" w:cs="Arial"/>
          <w:i/>
          <w:iCs/>
        </w:rPr>
        <w:t xml:space="preserve"> procedura</w:t>
      </w:r>
      <w:r w:rsidRPr="00F1058D">
        <w:rPr>
          <w:rFonts w:ascii="Arial" w:eastAsiaTheme="minorHAnsi" w:hAnsi="Arial" w:cs="Arial"/>
        </w:rPr>
        <w:t xml:space="preserve">) pentru </w:t>
      </w:r>
      <w:proofErr w:type="spellStart"/>
      <w:r w:rsidRPr="00F1058D">
        <w:rPr>
          <w:rFonts w:ascii="Arial" w:eastAsiaTheme="minorHAnsi" w:hAnsi="Arial" w:cs="Arial"/>
        </w:rPr>
        <w:t>achiziţia</w:t>
      </w:r>
      <w:proofErr w:type="spellEnd"/>
      <w:r w:rsidRPr="00F1058D">
        <w:rPr>
          <w:rFonts w:ascii="Arial" w:eastAsiaTheme="minorHAnsi" w:hAnsi="Arial" w:cs="Arial"/>
        </w:rPr>
        <w:t xml:space="preserve">  de ____________________(</w:t>
      </w:r>
      <w:r w:rsidRPr="00F1058D">
        <w:rPr>
          <w:rFonts w:ascii="Arial" w:eastAsiaTheme="minorHAnsi" w:hAnsi="Arial" w:cs="Arial"/>
          <w:i/>
          <w:iCs/>
        </w:rPr>
        <w:t xml:space="preserve">se inserează, după caz, denumirea produsului, serviciul sau lucrării </w:t>
      </w:r>
      <w:proofErr w:type="spellStart"/>
      <w:r w:rsidRPr="00F1058D">
        <w:rPr>
          <w:rFonts w:ascii="Arial" w:eastAsiaTheme="minorHAnsi" w:hAnsi="Arial" w:cs="Arial"/>
          <w:i/>
          <w:iCs/>
        </w:rPr>
        <w:t>şi</w:t>
      </w:r>
      <w:proofErr w:type="spellEnd"/>
      <w:r w:rsidRPr="00F1058D">
        <w:rPr>
          <w:rFonts w:ascii="Arial" w:eastAsiaTheme="minorHAnsi" w:hAnsi="Arial" w:cs="Arial"/>
          <w:i/>
          <w:iCs/>
        </w:rPr>
        <w:t xml:space="preserve"> codul CPV)</w:t>
      </w:r>
      <w:r w:rsidRPr="00F1058D">
        <w:rPr>
          <w:rFonts w:ascii="Arial" w:eastAsiaTheme="minorHAnsi" w:hAnsi="Arial" w:cs="Arial"/>
        </w:rPr>
        <w:t>, la data de ________________(</w:t>
      </w:r>
      <w:r w:rsidRPr="00F1058D">
        <w:rPr>
          <w:rFonts w:ascii="Arial" w:eastAsiaTheme="minorHAnsi" w:hAnsi="Arial" w:cs="Arial"/>
          <w:i/>
          <w:iCs/>
        </w:rPr>
        <w:t>se  inserează data</w:t>
      </w:r>
      <w:r w:rsidRPr="00F1058D">
        <w:rPr>
          <w:rFonts w:ascii="Arial" w:eastAsiaTheme="minorHAnsi" w:hAnsi="Arial" w:cs="Arial"/>
        </w:rPr>
        <w:t>),organizată de _____________________(</w:t>
      </w:r>
      <w:r w:rsidRPr="00F1058D">
        <w:rPr>
          <w:rFonts w:ascii="Arial" w:eastAsiaTheme="minorHAnsi" w:hAnsi="Arial" w:cs="Arial"/>
          <w:i/>
          <w:iCs/>
        </w:rPr>
        <w:t xml:space="preserve">se inserează numele </w:t>
      </w:r>
      <w:proofErr w:type="spellStart"/>
      <w:r w:rsidRPr="00F1058D">
        <w:rPr>
          <w:rFonts w:ascii="Arial" w:eastAsiaTheme="minorHAnsi" w:hAnsi="Arial" w:cs="Arial"/>
          <w:i/>
          <w:iCs/>
        </w:rPr>
        <w:t>autorităţii</w:t>
      </w:r>
      <w:proofErr w:type="spellEnd"/>
      <w:r w:rsidRPr="00F1058D">
        <w:rPr>
          <w:rFonts w:ascii="Arial" w:eastAsiaTheme="minorHAnsi" w:hAnsi="Arial" w:cs="Arial"/>
          <w:i/>
          <w:iCs/>
        </w:rPr>
        <w:t xml:space="preserve"> contractante</w:t>
      </w:r>
      <w:r w:rsidRPr="00F1058D">
        <w:rPr>
          <w:rFonts w:ascii="Arial" w:eastAsiaTheme="minorHAnsi" w:hAnsi="Arial" w:cs="Arial"/>
        </w:rPr>
        <w:t xml:space="preserve">), declar pe propria </w:t>
      </w:r>
      <w:r w:rsidRPr="00F1058D">
        <w:rPr>
          <w:rFonts w:ascii="Arial" w:eastAsiaTheme="minorHAnsi" w:hAnsi="Arial" w:cs="Arial"/>
          <w:spacing w:val="-1"/>
        </w:rPr>
        <w:t>răspundere</w:t>
      </w:r>
      <w:r w:rsidRPr="00F1058D">
        <w:rPr>
          <w:rFonts w:ascii="Arial" w:eastAsiaTheme="minorHAnsi" w:hAnsi="Arial" w:cs="Arial"/>
        </w:rPr>
        <w:t xml:space="preserve"> sub </w:t>
      </w:r>
      <w:proofErr w:type="spellStart"/>
      <w:r w:rsidRPr="00F1058D">
        <w:rPr>
          <w:rFonts w:ascii="Arial" w:eastAsiaTheme="minorHAnsi" w:hAnsi="Arial" w:cs="Arial"/>
        </w:rPr>
        <w:t>sancţiunea</w:t>
      </w:r>
      <w:proofErr w:type="spellEnd"/>
      <w:r w:rsidRPr="00F1058D">
        <w:rPr>
          <w:rFonts w:ascii="Arial" w:eastAsiaTheme="minorHAnsi" w:hAnsi="Arial" w:cs="Arial"/>
        </w:rPr>
        <w:t xml:space="preserve"> excluderii din procedura de </w:t>
      </w:r>
      <w:proofErr w:type="spellStart"/>
      <w:r w:rsidRPr="00F1058D">
        <w:rPr>
          <w:rFonts w:ascii="Arial" w:eastAsiaTheme="minorHAnsi" w:hAnsi="Arial" w:cs="Arial"/>
        </w:rPr>
        <w:t>achiziţie</w:t>
      </w:r>
      <w:proofErr w:type="spellEnd"/>
      <w:r w:rsidRPr="00F1058D">
        <w:rPr>
          <w:rFonts w:ascii="Arial" w:eastAsiaTheme="minorHAnsi" w:hAnsi="Arial" w:cs="Arial"/>
        </w:rPr>
        <w:t xml:space="preserve"> publică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sub </w:t>
      </w:r>
      <w:proofErr w:type="spellStart"/>
      <w:r w:rsidRPr="00F1058D">
        <w:rPr>
          <w:rFonts w:ascii="Arial" w:eastAsiaTheme="minorHAnsi" w:hAnsi="Arial" w:cs="Arial"/>
        </w:rPr>
        <w:t>sancţiunile</w:t>
      </w:r>
      <w:proofErr w:type="spellEnd"/>
      <w:r w:rsidRPr="00F1058D">
        <w:rPr>
          <w:rFonts w:ascii="Arial" w:eastAsiaTheme="minorHAnsi" w:hAnsi="Arial" w:cs="Arial"/>
        </w:rPr>
        <w:t xml:space="preserve"> aplicabile faptei de fals în acte publice,</w:t>
      </w:r>
      <w:r w:rsidRPr="00F1058D">
        <w:rPr>
          <w:rFonts w:ascii="Arial" w:eastAsiaTheme="minorHAnsi" w:hAnsi="Arial" w:cs="Arial"/>
          <w:spacing w:val="-1"/>
        </w:rPr>
        <w:t xml:space="preserve"> că</w:t>
      </w:r>
      <w:r w:rsidRPr="00F1058D">
        <w:rPr>
          <w:rFonts w:ascii="Arial" w:eastAsiaTheme="minorHAnsi" w:hAnsi="Arial" w:cs="Arial"/>
        </w:rPr>
        <w:t xml:space="preserve"> nu mă aflu în </w:t>
      </w:r>
      <w:proofErr w:type="spellStart"/>
      <w:r w:rsidRPr="00F1058D">
        <w:rPr>
          <w:rFonts w:ascii="Arial" w:eastAsiaTheme="minorHAnsi" w:hAnsi="Arial" w:cs="Arial"/>
        </w:rPr>
        <w:t>situaţiile</w:t>
      </w:r>
      <w:proofErr w:type="spellEnd"/>
      <w:r w:rsidRPr="00F1058D">
        <w:rPr>
          <w:rFonts w:ascii="Arial" w:eastAsiaTheme="minorHAnsi" w:hAnsi="Arial" w:cs="Arial"/>
        </w:rPr>
        <w:t xml:space="preserve"> prevăzute la art. 167 din Legea 98/2016</w:t>
      </w:r>
      <w:r w:rsidRPr="00F1058D">
        <w:rPr>
          <w:rFonts w:ascii="Arial" w:eastAsiaTheme="minorHAnsi" w:hAnsi="Arial" w:cs="Arial"/>
          <w:bCs/>
          <w:color w:val="000000"/>
        </w:rPr>
        <w:t>.</w:t>
      </w:r>
      <w:r w:rsidRPr="00F1058D">
        <w:rPr>
          <w:rFonts w:ascii="Arial" w:eastAsiaTheme="minorHAnsi" w:hAnsi="Arial" w:cs="Arial"/>
          <w:b/>
          <w:bCs/>
          <w:color w:val="000000"/>
        </w:rPr>
        <w:t xml:space="preserve"> </w:t>
      </w:r>
    </w:p>
    <w:p w14:paraId="360EA106" w14:textId="77777777" w:rsidR="00F1058D" w:rsidRPr="00F1058D" w:rsidRDefault="00F1058D" w:rsidP="00F1058D">
      <w:pPr>
        <w:rPr>
          <w:rFonts w:ascii="Arial" w:eastAsiaTheme="minorHAnsi" w:hAnsi="Arial" w:cs="Arial"/>
          <w:color w:val="000000"/>
        </w:rPr>
      </w:pPr>
      <w:r w:rsidRPr="00F1058D">
        <w:rPr>
          <w:rFonts w:ascii="Arial" w:eastAsiaTheme="minorHAnsi" w:hAnsi="Arial" w:cs="Arial"/>
          <w:b/>
          <w:bCs/>
          <w:color w:val="000000"/>
        </w:rPr>
        <w:t>   </w:t>
      </w:r>
    </w:p>
    <w:p w14:paraId="6A4439B8" w14:textId="77777777" w:rsidR="00F1058D" w:rsidRPr="00F1058D" w:rsidRDefault="00F1058D" w:rsidP="00F1058D">
      <w:pPr>
        <w:shd w:val="clear" w:color="auto" w:fill="FFFFFF"/>
        <w:ind w:right="10" w:firstLine="900"/>
        <w:jc w:val="both"/>
        <w:rPr>
          <w:rFonts w:ascii="Arial" w:eastAsiaTheme="minorHAnsi" w:hAnsi="Arial" w:cs="Arial"/>
        </w:rPr>
      </w:pPr>
      <w:r w:rsidRPr="00F1058D">
        <w:rPr>
          <w:rFonts w:ascii="Arial" w:eastAsiaTheme="minorHAnsi" w:hAnsi="Arial" w:cs="Arial"/>
        </w:rPr>
        <w:t xml:space="preserve">Subsemnatul declar că </w:t>
      </w:r>
      <w:proofErr w:type="spellStart"/>
      <w:r w:rsidRPr="00F1058D">
        <w:rPr>
          <w:rFonts w:ascii="Arial" w:eastAsiaTheme="minorHAnsi" w:hAnsi="Arial" w:cs="Arial"/>
        </w:rPr>
        <w:t>informaţiile</w:t>
      </w:r>
      <w:proofErr w:type="spellEnd"/>
      <w:r w:rsidRPr="00F1058D">
        <w:rPr>
          <w:rFonts w:ascii="Arial" w:eastAsiaTheme="minorHAnsi" w:hAnsi="Arial" w:cs="Arial"/>
        </w:rPr>
        <w:t xml:space="preserve"> furnizate sunt complete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corecte în fiecare detaliu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w:t>
      </w:r>
      <w:proofErr w:type="spellStart"/>
      <w:r w:rsidRPr="00F1058D">
        <w:rPr>
          <w:rFonts w:ascii="Arial" w:eastAsiaTheme="minorHAnsi" w:hAnsi="Arial" w:cs="Arial"/>
        </w:rPr>
        <w:t>înţeleg</w:t>
      </w:r>
      <w:proofErr w:type="spellEnd"/>
      <w:r w:rsidRPr="00F1058D">
        <w:rPr>
          <w:rFonts w:ascii="Arial" w:eastAsiaTheme="minorHAnsi" w:hAnsi="Arial" w:cs="Arial"/>
        </w:rPr>
        <w:t xml:space="preserve"> ca autoritatea contractantă are dreptul de a solicita, în scopul verificării </w:t>
      </w:r>
      <w:proofErr w:type="spellStart"/>
      <w:r w:rsidRPr="00F1058D">
        <w:rPr>
          <w:rFonts w:ascii="Arial" w:eastAsiaTheme="minorHAnsi" w:hAnsi="Arial" w:cs="Arial"/>
        </w:rPr>
        <w:t>şi</w:t>
      </w:r>
      <w:proofErr w:type="spellEnd"/>
      <w:r w:rsidRPr="00F1058D">
        <w:rPr>
          <w:rFonts w:ascii="Arial" w:eastAsiaTheme="minorHAnsi" w:hAnsi="Arial" w:cs="Arial"/>
        </w:rPr>
        <w:t xml:space="preserve"> confirmării </w:t>
      </w:r>
      <w:proofErr w:type="spellStart"/>
      <w:r w:rsidRPr="00F1058D">
        <w:rPr>
          <w:rFonts w:ascii="Arial" w:eastAsiaTheme="minorHAnsi" w:hAnsi="Arial" w:cs="Arial"/>
        </w:rPr>
        <w:t>declaraţiilor</w:t>
      </w:r>
      <w:proofErr w:type="spellEnd"/>
      <w:r w:rsidRPr="00F1058D">
        <w:rPr>
          <w:rFonts w:ascii="Arial" w:eastAsiaTheme="minorHAnsi" w:hAnsi="Arial" w:cs="Arial"/>
        </w:rPr>
        <w:t>, orice documente doveditoare de care dispun.</w:t>
      </w:r>
    </w:p>
    <w:p w14:paraId="5667402D" w14:textId="77777777" w:rsidR="00F1058D" w:rsidRPr="00F1058D" w:rsidRDefault="00F1058D" w:rsidP="00F1058D">
      <w:pPr>
        <w:shd w:val="clear" w:color="auto" w:fill="FFFFFF"/>
        <w:ind w:right="10" w:firstLine="1077"/>
        <w:jc w:val="both"/>
        <w:rPr>
          <w:rFonts w:ascii="Arial" w:eastAsiaTheme="minorHAnsi" w:hAnsi="Arial" w:cs="Arial"/>
        </w:rPr>
      </w:pPr>
    </w:p>
    <w:p w14:paraId="5215F39C" w14:textId="77777777" w:rsidR="00F1058D" w:rsidRPr="00F1058D" w:rsidRDefault="00F1058D" w:rsidP="00F1058D">
      <w:pPr>
        <w:shd w:val="clear" w:color="auto" w:fill="FFFFFF"/>
        <w:ind w:right="10" w:firstLine="900"/>
        <w:jc w:val="both"/>
        <w:rPr>
          <w:rFonts w:ascii="Arial" w:eastAsiaTheme="minorHAnsi" w:hAnsi="Arial" w:cs="Arial"/>
        </w:rPr>
      </w:pPr>
      <w:proofErr w:type="spellStart"/>
      <w:r w:rsidRPr="00F1058D">
        <w:rPr>
          <w:rFonts w:ascii="Arial" w:eastAsiaTheme="minorHAnsi" w:hAnsi="Arial" w:cs="Arial"/>
        </w:rPr>
        <w:t>Înţeleg</w:t>
      </w:r>
      <w:proofErr w:type="spellEnd"/>
      <w:r w:rsidRPr="00F1058D">
        <w:rPr>
          <w:rFonts w:ascii="Arial" w:eastAsiaTheme="minorHAnsi" w:hAnsi="Arial" w:cs="Arial"/>
        </w:rPr>
        <w:t xml:space="preserve"> ca în cazul în care această </w:t>
      </w:r>
      <w:proofErr w:type="spellStart"/>
      <w:r w:rsidRPr="00F1058D">
        <w:rPr>
          <w:rFonts w:ascii="Arial" w:eastAsiaTheme="minorHAnsi" w:hAnsi="Arial" w:cs="Arial"/>
        </w:rPr>
        <w:t>declaraţie</w:t>
      </w:r>
      <w:proofErr w:type="spellEnd"/>
      <w:r w:rsidRPr="00F1058D">
        <w:rPr>
          <w:rFonts w:ascii="Arial" w:eastAsiaTheme="minorHAnsi" w:hAnsi="Arial" w:cs="Arial"/>
        </w:rPr>
        <w:t xml:space="preserve"> nu este conformă cu realitatea sunt pasibil de încălcarea prevederilor </w:t>
      </w:r>
      <w:proofErr w:type="spellStart"/>
      <w:r w:rsidRPr="00F1058D">
        <w:rPr>
          <w:rFonts w:ascii="Arial" w:eastAsiaTheme="minorHAnsi" w:hAnsi="Arial" w:cs="Arial"/>
        </w:rPr>
        <w:t>legislaţiei</w:t>
      </w:r>
      <w:proofErr w:type="spellEnd"/>
      <w:r w:rsidRPr="00F1058D">
        <w:rPr>
          <w:rFonts w:ascii="Arial" w:eastAsiaTheme="minorHAnsi" w:hAnsi="Arial" w:cs="Arial"/>
        </w:rPr>
        <w:t xml:space="preserve"> penale privind falsul în </w:t>
      </w:r>
      <w:proofErr w:type="spellStart"/>
      <w:r w:rsidRPr="00F1058D">
        <w:rPr>
          <w:rFonts w:ascii="Arial" w:eastAsiaTheme="minorHAnsi" w:hAnsi="Arial" w:cs="Arial"/>
        </w:rPr>
        <w:t>declaraţii</w:t>
      </w:r>
      <w:proofErr w:type="spellEnd"/>
      <w:r w:rsidRPr="00F1058D">
        <w:rPr>
          <w:rFonts w:ascii="Arial" w:eastAsiaTheme="minorHAnsi" w:hAnsi="Arial" w:cs="Arial"/>
        </w:rPr>
        <w:t>.</w:t>
      </w:r>
    </w:p>
    <w:p w14:paraId="2F2F8BC7" w14:textId="77777777" w:rsidR="00F1058D" w:rsidRPr="00F1058D" w:rsidRDefault="00F1058D" w:rsidP="00F1058D">
      <w:pPr>
        <w:shd w:val="clear" w:color="auto" w:fill="FFFFFF"/>
        <w:ind w:firstLine="1077"/>
        <w:rPr>
          <w:rFonts w:ascii="Arial" w:eastAsiaTheme="minorHAnsi" w:hAnsi="Arial" w:cs="Arial"/>
          <w:spacing w:val="-1"/>
        </w:rPr>
      </w:pPr>
    </w:p>
    <w:p w14:paraId="4E121E8B" w14:textId="77777777" w:rsidR="00F1058D" w:rsidRPr="00F1058D" w:rsidRDefault="00F1058D" w:rsidP="00F1058D">
      <w:pPr>
        <w:rPr>
          <w:rFonts w:ascii="Arial" w:eastAsiaTheme="minorHAnsi" w:hAnsi="Arial" w:cs="Arial"/>
        </w:rPr>
      </w:pPr>
    </w:p>
    <w:tbl>
      <w:tblPr>
        <w:tblW w:w="98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08"/>
        <w:gridCol w:w="7381"/>
      </w:tblGrid>
      <w:tr w:rsidR="00F1058D" w:rsidRPr="00F1058D" w14:paraId="7836DD76" w14:textId="77777777" w:rsidTr="001B565C">
        <w:tc>
          <w:tcPr>
            <w:tcW w:w="2508" w:type="dxa"/>
          </w:tcPr>
          <w:p w14:paraId="282A9EC0" w14:textId="77777777" w:rsidR="00F1058D" w:rsidRPr="00F1058D" w:rsidRDefault="00F1058D" w:rsidP="00F1058D">
            <w:pPr>
              <w:jc w:val="center"/>
              <w:rPr>
                <w:rFonts w:ascii="Arial" w:eastAsiaTheme="minorHAnsi" w:hAnsi="Arial" w:cs="Arial"/>
                <w:i/>
                <w:color w:val="000000"/>
              </w:rPr>
            </w:pPr>
          </w:p>
        </w:tc>
        <w:tc>
          <w:tcPr>
            <w:tcW w:w="7381" w:type="dxa"/>
          </w:tcPr>
          <w:p w14:paraId="061906F1" w14:textId="77777777" w:rsidR="00F1058D" w:rsidRPr="00F1058D" w:rsidRDefault="00F1058D" w:rsidP="00F1058D">
            <w:pPr>
              <w:tabs>
                <w:tab w:val="left" w:pos="7180"/>
              </w:tabs>
              <w:spacing w:after="0"/>
              <w:jc w:val="center"/>
              <w:rPr>
                <w:rFonts w:ascii="Arial" w:eastAsiaTheme="minorHAnsi" w:hAnsi="Arial" w:cs="Arial"/>
                <w:i/>
                <w:color w:val="000000"/>
                <w:lang w:val="it-IT"/>
              </w:rPr>
            </w:pPr>
            <w:r w:rsidRPr="00F1058D">
              <w:rPr>
                <w:rFonts w:ascii="Arial" w:eastAsiaTheme="minorHAnsi" w:hAnsi="Arial" w:cs="Arial"/>
                <w:i/>
                <w:color w:val="000000"/>
                <w:lang w:val="it-IT"/>
              </w:rPr>
              <w:t>Numele si prenumele persoanei care este imputernicita sa semneze oferta</w:t>
            </w:r>
          </w:p>
          <w:p w14:paraId="092C0134" w14:textId="77777777" w:rsidR="00F1058D" w:rsidRPr="00F1058D" w:rsidRDefault="00F1058D" w:rsidP="00F1058D">
            <w:pPr>
              <w:tabs>
                <w:tab w:val="right" w:pos="4948"/>
                <w:tab w:val="left" w:pos="7180"/>
              </w:tabs>
              <w:spacing w:after="0"/>
              <w:jc w:val="center"/>
              <w:rPr>
                <w:rFonts w:ascii="Arial" w:eastAsiaTheme="minorHAnsi" w:hAnsi="Arial" w:cs="Arial"/>
                <w:b/>
                <w:i/>
                <w:color w:val="000000"/>
              </w:rPr>
            </w:pPr>
            <w:r w:rsidRPr="00F1058D">
              <w:rPr>
                <w:rFonts w:ascii="Arial" w:eastAsiaTheme="minorHAnsi" w:hAnsi="Arial" w:cs="Arial"/>
                <w:b/>
                <w:i/>
                <w:color w:val="000000"/>
              </w:rPr>
              <w:t>_________________________________________________</w:t>
            </w:r>
          </w:p>
        </w:tc>
      </w:tr>
      <w:tr w:rsidR="00F1058D" w:rsidRPr="00F1058D" w14:paraId="58477A6C" w14:textId="77777777" w:rsidTr="001B565C">
        <w:trPr>
          <w:trHeight w:val="692"/>
        </w:trPr>
        <w:tc>
          <w:tcPr>
            <w:tcW w:w="2508" w:type="dxa"/>
            <w:vAlign w:val="center"/>
          </w:tcPr>
          <w:p w14:paraId="6BDAF332" w14:textId="77777777" w:rsidR="00F1058D" w:rsidRPr="00F1058D" w:rsidRDefault="00F1058D" w:rsidP="00F1058D">
            <w:pPr>
              <w:spacing w:after="0"/>
              <w:jc w:val="center"/>
              <w:rPr>
                <w:rFonts w:ascii="Arial" w:eastAsiaTheme="minorHAnsi" w:hAnsi="Arial" w:cs="Arial"/>
                <w:i/>
                <w:color w:val="000000"/>
              </w:rPr>
            </w:pPr>
            <w:r w:rsidRPr="00F1058D">
              <w:rPr>
                <w:rFonts w:ascii="Arial" w:eastAsiaTheme="minorHAnsi" w:hAnsi="Arial" w:cs="Arial"/>
                <w:i/>
                <w:color w:val="000000"/>
              </w:rPr>
              <w:t>Data completării:</w:t>
            </w:r>
          </w:p>
          <w:p w14:paraId="49B0C4C4" w14:textId="77777777" w:rsidR="00F1058D" w:rsidRPr="00F1058D" w:rsidRDefault="00F1058D" w:rsidP="00F1058D">
            <w:pPr>
              <w:spacing w:after="0"/>
              <w:jc w:val="center"/>
              <w:rPr>
                <w:rFonts w:ascii="Arial" w:eastAsiaTheme="minorHAnsi" w:hAnsi="Arial" w:cs="Arial"/>
                <w:i/>
                <w:color w:val="000000"/>
              </w:rPr>
            </w:pPr>
            <w:r w:rsidRPr="00F1058D">
              <w:rPr>
                <w:rFonts w:ascii="Arial" w:eastAsiaTheme="minorHAnsi" w:hAnsi="Arial" w:cs="Arial"/>
                <w:i/>
                <w:color w:val="000000"/>
              </w:rPr>
              <w:t>___/___/______</w:t>
            </w:r>
          </w:p>
        </w:tc>
        <w:tc>
          <w:tcPr>
            <w:tcW w:w="7381" w:type="dxa"/>
            <w:vAlign w:val="center"/>
          </w:tcPr>
          <w:p w14:paraId="1D7979EF" w14:textId="77777777" w:rsidR="00F1058D" w:rsidRPr="00F1058D" w:rsidRDefault="00F1058D" w:rsidP="00F1058D">
            <w:pPr>
              <w:jc w:val="center"/>
              <w:rPr>
                <w:rFonts w:ascii="Arial" w:eastAsiaTheme="minorHAnsi" w:hAnsi="Arial" w:cs="Arial"/>
                <w:color w:val="000000"/>
              </w:rPr>
            </w:pPr>
            <w:proofErr w:type="spellStart"/>
            <w:r w:rsidRPr="00F1058D">
              <w:rPr>
                <w:rFonts w:ascii="Arial" w:eastAsiaTheme="minorHAnsi" w:hAnsi="Arial" w:cs="Arial"/>
                <w:color w:val="000000"/>
              </w:rPr>
              <w:t>Semnaturaşiştampila</w:t>
            </w:r>
            <w:proofErr w:type="spellEnd"/>
          </w:p>
        </w:tc>
      </w:tr>
    </w:tbl>
    <w:p w14:paraId="49306EB4" w14:textId="77777777" w:rsidR="00F1058D" w:rsidRPr="00F1058D" w:rsidRDefault="00F1058D" w:rsidP="00F1058D">
      <w:pPr>
        <w:rPr>
          <w:rFonts w:ascii="Arial" w:eastAsiaTheme="minorHAnsi" w:hAnsi="Arial" w:cs="Arial"/>
        </w:rPr>
      </w:pPr>
    </w:p>
    <w:p w14:paraId="6213D7B0" w14:textId="77777777" w:rsidR="00F1058D" w:rsidRDefault="00F1058D" w:rsidP="00F1058D">
      <w:pPr>
        <w:rPr>
          <w:rFonts w:ascii="Arial" w:eastAsiaTheme="minorHAnsi" w:hAnsi="Arial" w:cs="Arial"/>
        </w:rPr>
      </w:pPr>
    </w:p>
    <w:p w14:paraId="25AD0366" w14:textId="77777777" w:rsidR="00185888" w:rsidRDefault="00185888" w:rsidP="00F1058D">
      <w:pPr>
        <w:rPr>
          <w:rFonts w:ascii="Arial" w:eastAsiaTheme="minorHAnsi" w:hAnsi="Arial" w:cs="Arial"/>
        </w:rPr>
      </w:pPr>
    </w:p>
    <w:p w14:paraId="2A012BB9" w14:textId="77777777" w:rsidR="00185888" w:rsidRDefault="00185888" w:rsidP="00F1058D">
      <w:pPr>
        <w:rPr>
          <w:rFonts w:ascii="Arial" w:eastAsiaTheme="minorHAnsi" w:hAnsi="Arial" w:cs="Arial"/>
        </w:rPr>
      </w:pPr>
    </w:p>
    <w:p w14:paraId="6BA983A2" w14:textId="77777777" w:rsidR="00185888" w:rsidRPr="00F1058D" w:rsidRDefault="00185888" w:rsidP="00F1058D">
      <w:pPr>
        <w:rPr>
          <w:rFonts w:ascii="Arial" w:eastAsiaTheme="minorHAnsi" w:hAnsi="Arial" w:cs="Arial"/>
        </w:rPr>
      </w:pPr>
    </w:p>
    <w:tbl>
      <w:tblPr>
        <w:tblW w:w="942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153"/>
        <w:gridCol w:w="3270"/>
      </w:tblGrid>
      <w:tr w:rsidR="00185888" w:rsidRPr="00185888" w14:paraId="5501A85A"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4134942F" w14:textId="77777777" w:rsidR="00185888" w:rsidRPr="00185888" w:rsidRDefault="00185888" w:rsidP="00185888">
            <w:pPr>
              <w:autoSpaceDE w:val="0"/>
              <w:autoSpaceDN w:val="0"/>
              <w:adjustRightInd w:val="0"/>
              <w:outlineLvl w:val="0"/>
              <w:rPr>
                <w:rFonts w:ascii="Arial" w:eastAsiaTheme="minorHAnsi" w:hAnsi="Arial" w:cs="Arial"/>
                <w:i/>
              </w:rPr>
            </w:pPr>
            <w:r w:rsidRPr="00185888">
              <w:rPr>
                <w:rFonts w:ascii="Arial" w:eastAsiaTheme="minorHAnsi" w:hAnsi="Arial" w:cs="Arial"/>
                <w:i/>
              </w:rPr>
              <w:lastRenderedPageBreak/>
              <w:t>Denumire operator economic</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1925AA44" w14:textId="62E37EE4" w:rsidR="00185888" w:rsidRPr="00185888" w:rsidRDefault="00185888" w:rsidP="00185888">
            <w:pPr>
              <w:autoSpaceDE w:val="0"/>
              <w:autoSpaceDN w:val="0"/>
              <w:adjustRightInd w:val="0"/>
              <w:outlineLvl w:val="0"/>
              <w:rPr>
                <w:rFonts w:ascii="Arial" w:eastAsiaTheme="minorHAnsi" w:hAnsi="Arial" w:cs="Arial"/>
                <w:b/>
              </w:rPr>
            </w:pPr>
            <w:r w:rsidRPr="00185888">
              <w:rPr>
                <w:rFonts w:ascii="Arial" w:eastAsiaTheme="minorHAnsi" w:hAnsi="Arial" w:cs="Arial"/>
                <w:b/>
              </w:rPr>
              <w:t xml:space="preserve">Formularul nr </w:t>
            </w:r>
            <w:r>
              <w:rPr>
                <w:rFonts w:ascii="Arial" w:eastAsiaTheme="minorHAnsi" w:hAnsi="Arial" w:cs="Arial"/>
                <w:b/>
              </w:rPr>
              <w:t>5</w:t>
            </w:r>
          </w:p>
        </w:tc>
      </w:tr>
      <w:tr w:rsidR="00185888" w:rsidRPr="00185888" w14:paraId="48988061" w14:textId="77777777" w:rsidTr="001B565C">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3BA460A2" w14:textId="77777777" w:rsidR="00185888" w:rsidRPr="00185888" w:rsidRDefault="00185888" w:rsidP="00185888">
            <w:pPr>
              <w:autoSpaceDE w:val="0"/>
              <w:autoSpaceDN w:val="0"/>
              <w:adjustRightInd w:val="0"/>
              <w:outlineLvl w:val="0"/>
              <w:rPr>
                <w:rFonts w:ascii="Arial" w:eastAsiaTheme="minorHAnsi" w:hAnsi="Arial" w:cs="Arial"/>
                <w:i/>
                <w:lang w:val="it-IT"/>
              </w:rPr>
            </w:pPr>
            <w:r w:rsidRPr="00185888">
              <w:rPr>
                <w:rFonts w:ascii="Arial" w:eastAsiaTheme="minorHAnsi" w:hAnsi="Arial" w:cs="Arial"/>
                <w:i/>
                <w:lang w:val="it-IT"/>
              </w:rPr>
              <w:t>Adresa si datele de identificare</w:t>
            </w:r>
          </w:p>
        </w:tc>
        <w:tc>
          <w:tcPr>
            <w:tcW w:w="3270" w:type="dxa"/>
            <w:tcBorders>
              <w:top w:val="dotted" w:sz="4" w:space="0" w:color="auto"/>
              <w:left w:val="dotted" w:sz="4" w:space="0" w:color="auto"/>
              <w:bottom w:val="dotted" w:sz="4" w:space="0" w:color="auto"/>
              <w:right w:val="dotted" w:sz="4" w:space="0" w:color="auto"/>
            </w:tcBorders>
            <w:shd w:val="clear" w:color="auto" w:fill="F2F2F2"/>
            <w:vAlign w:val="center"/>
          </w:tcPr>
          <w:p w14:paraId="2C1BFBD2" w14:textId="77777777" w:rsidR="00185888" w:rsidRPr="00185888" w:rsidRDefault="00185888" w:rsidP="00185888">
            <w:pPr>
              <w:autoSpaceDE w:val="0"/>
              <w:autoSpaceDN w:val="0"/>
              <w:adjustRightInd w:val="0"/>
              <w:outlineLvl w:val="0"/>
              <w:rPr>
                <w:rFonts w:ascii="Arial" w:eastAsiaTheme="minorHAnsi" w:hAnsi="Arial" w:cs="Arial"/>
                <w:lang w:val="it-IT"/>
              </w:rPr>
            </w:pPr>
          </w:p>
        </w:tc>
      </w:tr>
    </w:tbl>
    <w:p w14:paraId="7E07510C" w14:textId="77777777" w:rsidR="00185888" w:rsidRDefault="00185888" w:rsidP="00F1058D">
      <w:pPr>
        <w:autoSpaceDE w:val="0"/>
        <w:autoSpaceDN w:val="0"/>
        <w:adjustRightInd w:val="0"/>
        <w:outlineLvl w:val="0"/>
        <w:rPr>
          <w:rFonts w:ascii="Arial" w:eastAsiaTheme="minorHAnsi" w:hAnsi="Arial" w:cs="Arial"/>
          <w:lang w:val="it-IT"/>
        </w:rPr>
      </w:pPr>
    </w:p>
    <w:p w14:paraId="3227FA9C" w14:textId="77777777" w:rsidR="00185888" w:rsidRDefault="00185888" w:rsidP="00F1058D">
      <w:pPr>
        <w:autoSpaceDE w:val="0"/>
        <w:autoSpaceDN w:val="0"/>
        <w:adjustRightInd w:val="0"/>
        <w:outlineLvl w:val="0"/>
        <w:rPr>
          <w:rFonts w:ascii="Arial" w:eastAsiaTheme="minorHAnsi" w:hAnsi="Arial" w:cs="Arial"/>
          <w:lang w:val="it-IT"/>
        </w:rPr>
      </w:pPr>
    </w:p>
    <w:p w14:paraId="529919AF" w14:textId="77777777" w:rsidR="00185888" w:rsidRPr="00185888" w:rsidRDefault="00185888" w:rsidP="00185888">
      <w:pPr>
        <w:jc w:val="center"/>
        <w:rPr>
          <w:rFonts w:ascii="Arial" w:eastAsiaTheme="minorHAnsi" w:hAnsi="Arial" w:cs="Arial"/>
          <w:b/>
          <w:bCs/>
        </w:rPr>
      </w:pPr>
      <w:r w:rsidRPr="00185888">
        <w:rPr>
          <w:rFonts w:ascii="Arial" w:eastAsiaTheme="minorHAnsi" w:hAnsi="Arial" w:cs="Arial"/>
          <w:b/>
          <w:bCs/>
        </w:rPr>
        <w:t>DECLARAŢIE</w:t>
      </w:r>
    </w:p>
    <w:p w14:paraId="567B26FD" w14:textId="77777777" w:rsidR="00185888" w:rsidRPr="00185888" w:rsidRDefault="00185888" w:rsidP="00185888">
      <w:pPr>
        <w:jc w:val="center"/>
        <w:rPr>
          <w:rFonts w:ascii="Arial" w:eastAsiaTheme="minorHAnsi" w:hAnsi="Arial" w:cs="Arial"/>
          <w:b/>
          <w:bCs/>
        </w:rPr>
      </w:pPr>
      <w:r w:rsidRPr="00185888">
        <w:rPr>
          <w:rFonts w:ascii="Arial" w:eastAsiaTheme="minorHAnsi" w:hAnsi="Arial" w:cs="Arial"/>
          <w:b/>
          <w:bCs/>
        </w:rPr>
        <w:t xml:space="preserve">privind neîncadrarea în </w:t>
      </w:r>
      <w:proofErr w:type="spellStart"/>
      <w:r w:rsidRPr="00185888">
        <w:rPr>
          <w:rFonts w:ascii="Arial" w:eastAsiaTheme="minorHAnsi" w:hAnsi="Arial" w:cs="Arial"/>
          <w:b/>
          <w:bCs/>
        </w:rPr>
        <w:t>situaţiile</w:t>
      </w:r>
      <w:proofErr w:type="spellEnd"/>
      <w:r w:rsidRPr="00185888">
        <w:rPr>
          <w:rFonts w:ascii="Arial" w:eastAsiaTheme="minorHAnsi" w:hAnsi="Arial" w:cs="Arial"/>
          <w:b/>
          <w:bCs/>
        </w:rPr>
        <w:t xml:space="preserve"> prevăzute de la art. 60</w:t>
      </w:r>
    </w:p>
    <w:p w14:paraId="4D939EA3" w14:textId="77777777" w:rsidR="00185888" w:rsidRPr="00185888" w:rsidRDefault="00185888" w:rsidP="00185888">
      <w:pPr>
        <w:jc w:val="center"/>
        <w:rPr>
          <w:rFonts w:ascii="Arial" w:eastAsiaTheme="minorHAnsi" w:hAnsi="Arial" w:cs="Arial"/>
          <w:b/>
          <w:bCs/>
        </w:rPr>
      </w:pPr>
      <w:r w:rsidRPr="00185888">
        <w:rPr>
          <w:rFonts w:ascii="Arial" w:eastAsiaTheme="minorHAnsi" w:hAnsi="Arial" w:cs="Arial"/>
          <w:b/>
          <w:bCs/>
        </w:rPr>
        <w:t xml:space="preserve">din Legea nr. 98/2016 privind </w:t>
      </w:r>
      <w:proofErr w:type="spellStart"/>
      <w:r w:rsidRPr="00185888">
        <w:rPr>
          <w:rFonts w:ascii="Arial" w:eastAsiaTheme="minorHAnsi" w:hAnsi="Arial" w:cs="Arial"/>
          <w:b/>
          <w:bCs/>
        </w:rPr>
        <w:t>achizitiile</w:t>
      </w:r>
      <w:proofErr w:type="spellEnd"/>
      <w:r w:rsidRPr="00185888">
        <w:rPr>
          <w:rFonts w:ascii="Arial" w:eastAsiaTheme="minorHAnsi" w:hAnsi="Arial" w:cs="Arial"/>
          <w:b/>
          <w:bCs/>
        </w:rPr>
        <w:t xml:space="preserve"> publice</w:t>
      </w:r>
    </w:p>
    <w:p w14:paraId="3339AE2E" w14:textId="77777777" w:rsidR="00185888" w:rsidRPr="00185888" w:rsidRDefault="00185888" w:rsidP="00185888">
      <w:pPr>
        <w:jc w:val="both"/>
        <w:rPr>
          <w:rFonts w:ascii="Arial" w:eastAsiaTheme="minorHAnsi" w:hAnsi="Arial" w:cs="Arial"/>
        </w:rPr>
      </w:pPr>
      <w:r w:rsidRPr="00185888">
        <w:rPr>
          <w:rFonts w:ascii="Arial" w:eastAsiaTheme="minorHAnsi" w:hAnsi="Arial" w:cs="Arial"/>
        </w:rPr>
        <w:tab/>
        <w:t>Subsemnatul(a) ________________________________(</w:t>
      </w:r>
      <w:r w:rsidRPr="00185888">
        <w:rPr>
          <w:rFonts w:ascii="Arial" w:eastAsiaTheme="minorHAnsi" w:hAnsi="Arial" w:cs="Arial"/>
          <w:i/>
          <w:iCs/>
        </w:rPr>
        <w:t>se înserează numele operatorului economic)</w:t>
      </w:r>
      <w:r w:rsidRPr="00185888">
        <w:rPr>
          <w:rFonts w:ascii="Arial" w:eastAsiaTheme="minorHAnsi" w:hAnsi="Arial" w:cs="Arial"/>
        </w:rPr>
        <w:t>, în calitate de candidat/ofertant/ofertant asociat/subcontractant/</w:t>
      </w:r>
      <w:proofErr w:type="spellStart"/>
      <w:r w:rsidRPr="00185888">
        <w:rPr>
          <w:rFonts w:ascii="Arial" w:eastAsiaTheme="minorHAnsi" w:hAnsi="Arial" w:cs="Arial"/>
        </w:rPr>
        <w:t>terţ</w:t>
      </w:r>
      <w:proofErr w:type="spellEnd"/>
      <w:r w:rsidRPr="00185888">
        <w:rPr>
          <w:rFonts w:ascii="Arial" w:eastAsiaTheme="minorHAnsi" w:hAnsi="Arial" w:cs="Arial"/>
        </w:rPr>
        <w:t xml:space="preserve"> </w:t>
      </w:r>
      <w:proofErr w:type="spellStart"/>
      <w:r w:rsidRPr="00185888">
        <w:rPr>
          <w:rFonts w:ascii="Arial" w:eastAsiaTheme="minorHAnsi" w:hAnsi="Arial" w:cs="Arial"/>
        </w:rPr>
        <w:t>susţinător</w:t>
      </w:r>
      <w:proofErr w:type="spellEnd"/>
      <w:r w:rsidRPr="00185888">
        <w:rPr>
          <w:rFonts w:ascii="Arial" w:eastAsiaTheme="minorHAnsi" w:hAnsi="Arial" w:cs="Arial"/>
        </w:rPr>
        <w:t xml:space="preserve"> al candidatului/ofertantului, la procedura de ____________________(</w:t>
      </w:r>
      <w:r w:rsidRPr="00185888">
        <w:rPr>
          <w:rFonts w:ascii="Arial" w:eastAsiaTheme="minorHAnsi" w:hAnsi="Arial" w:cs="Arial"/>
          <w:i/>
          <w:iCs/>
        </w:rPr>
        <w:t xml:space="preserve">se </w:t>
      </w:r>
      <w:proofErr w:type="spellStart"/>
      <w:r w:rsidRPr="00185888">
        <w:rPr>
          <w:rFonts w:ascii="Arial" w:eastAsiaTheme="minorHAnsi" w:hAnsi="Arial" w:cs="Arial"/>
          <w:i/>
          <w:iCs/>
        </w:rPr>
        <w:t>menţionează</w:t>
      </w:r>
      <w:proofErr w:type="spellEnd"/>
      <w:r w:rsidRPr="00185888">
        <w:rPr>
          <w:rFonts w:ascii="Arial" w:eastAsiaTheme="minorHAnsi" w:hAnsi="Arial" w:cs="Arial"/>
          <w:i/>
          <w:iCs/>
        </w:rPr>
        <w:t xml:space="preserve"> procedura</w:t>
      </w:r>
      <w:r w:rsidRPr="00185888">
        <w:rPr>
          <w:rFonts w:ascii="Arial" w:eastAsiaTheme="minorHAnsi" w:hAnsi="Arial" w:cs="Arial"/>
        </w:rPr>
        <w:t xml:space="preserve">) pentru </w:t>
      </w:r>
      <w:proofErr w:type="spellStart"/>
      <w:r w:rsidRPr="00185888">
        <w:rPr>
          <w:rFonts w:ascii="Arial" w:eastAsiaTheme="minorHAnsi" w:hAnsi="Arial" w:cs="Arial"/>
        </w:rPr>
        <w:t>achiziţia</w:t>
      </w:r>
      <w:proofErr w:type="spellEnd"/>
      <w:r w:rsidRPr="00185888">
        <w:rPr>
          <w:rFonts w:ascii="Arial" w:eastAsiaTheme="minorHAnsi" w:hAnsi="Arial" w:cs="Arial"/>
        </w:rPr>
        <w:t xml:space="preserve">  de __________________________________(</w:t>
      </w:r>
      <w:r w:rsidRPr="00185888">
        <w:rPr>
          <w:rFonts w:ascii="Arial" w:eastAsiaTheme="minorHAnsi" w:hAnsi="Arial" w:cs="Arial"/>
          <w:i/>
          <w:iCs/>
        </w:rPr>
        <w:t xml:space="preserve">se inserează, după caz, denumirea produsului, serviciul sau lucrării </w:t>
      </w:r>
      <w:proofErr w:type="spellStart"/>
      <w:r w:rsidRPr="00185888">
        <w:rPr>
          <w:rFonts w:ascii="Arial" w:eastAsiaTheme="minorHAnsi" w:hAnsi="Arial" w:cs="Arial"/>
          <w:i/>
          <w:iCs/>
        </w:rPr>
        <w:t>şi</w:t>
      </w:r>
      <w:proofErr w:type="spellEnd"/>
      <w:r w:rsidRPr="00185888">
        <w:rPr>
          <w:rFonts w:ascii="Arial" w:eastAsiaTheme="minorHAnsi" w:hAnsi="Arial" w:cs="Arial"/>
          <w:i/>
          <w:iCs/>
        </w:rPr>
        <w:t xml:space="preserve"> codul CPV)</w:t>
      </w:r>
      <w:r w:rsidRPr="00185888">
        <w:rPr>
          <w:rFonts w:ascii="Arial" w:eastAsiaTheme="minorHAnsi" w:hAnsi="Arial" w:cs="Arial"/>
        </w:rPr>
        <w:t>, la data de ________________(</w:t>
      </w:r>
      <w:r w:rsidRPr="00185888">
        <w:rPr>
          <w:rFonts w:ascii="Arial" w:eastAsiaTheme="minorHAnsi" w:hAnsi="Arial" w:cs="Arial"/>
          <w:i/>
          <w:iCs/>
        </w:rPr>
        <w:t>se  inserează data</w:t>
      </w:r>
      <w:r w:rsidRPr="00185888">
        <w:rPr>
          <w:rFonts w:ascii="Arial" w:eastAsiaTheme="minorHAnsi" w:hAnsi="Arial" w:cs="Arial"/>
        </w:rPr>
        <w:t>), organizată de ________________________________ (</w:t>
      </w:r>
      <w:r w:rsidRPr="00185888">
        <w:rPr>
          <w:rFonts w:ascii="Arial" w:eastAsiaTheme="minorHAnsi" w:hAnsi="Arial" w:cs="Arial"/>
          <w:i/>
          <w:iCs/>
        </w:rPr>
        <w:t xml:space="preserve">se inserează numele </w:t>
      </w:r>
      <w:proofErr w:type="spellStart"/>
      <w:r w:rsidRPr="00185888">
        <w:rPr>
          <w:rFonts w:ascii="Arial" w:eastAsiaTheme="minorHAnsi" w:hAnsi="Arial" w:cs="Arial"/>
          <w:i/>
          <w:iCs/>
        </w:rPr>
        <w:t>autorităţii</w:t>
      </w:r>
      <w:proofErr w:type="spellEnd"/>
      <w:r w:rsidRPr="00185888">
        <w:rPr>
          <w:rFonts w:ascii="Arial" w:eastAsiaTheme="minorHAnsi" w:hAnsi="Arial" w:cs="Arial"/>
          <w:i/>
          <w:iCs/>
        </w:rPr>
        <w:t xml:space="preserve"> contractante</w:t>
      </w:r>
      <w:r w:rsidRPr="00185888">
        <w:rPr>
          <w:rFonts w:ascii="Arial" w:eastAsiaTheme="minorHAnsi" w:hAnsi="Arial" w:cs="Arial"/>
        </w:rPr>
        <w:t xml:space="preserve">), declar pe proprie răspundere, sub </w:t>
      </w:r>
      <w:proofErr w:type="spellStart"/>
      <w:r w:rsidRPr="00185888">
        <w:rPr>
          <w:rFonts w:ascii="Arial" w:eastAsiaTheme="minorHAnsi" w:hAnsi="Arial" w:cs="Arial"/>
        </w:rPr>
        <w:t>sancţiunea</w:t>
      </w:r>
      <w:proofErr w:type="spellEnd"/>
      <w:r w:rsidRPr="00185888">
        <w:rPr>
          <w:rFonts w:ascii="Arial" w:eastAsiaTheme="minorHAnsi" w:hAnsi="Arial" w:cs="Arial"/>
        </w:rPr>
        <w:t xml:space="preserve"> excluderii din procedură </w:t>
      </w:r>
      <w:proofErr w:type="spellStart"/>
      <w:r w:rsidRPr="00185888">
        <w:rPr>
          <w:rFonts w:ascii="Arial" w:eastAsiaTheme="minorHAnsi" w:hAnsi="Arial" w:cs="Arial"/>
        </w:rPr>
        <w:t>şi</w:t>
      </w:r>
      <w:proofErr w:type="spellEnd"/>
      <w:r w:rsidRPr="00185888">
        <w:rPr>
          <w:rFonts w:ascii="Arial" w:eastAsiaTheme="minorHAnsi" w:hAnsi="Arial" w:cs="Arial"/>
        </w:rPr>
        <w:t xml:space="preserve"> sub </w:t>
      </w:r>
      <w:proofErr w:type="spellStart"/>
      <w:r w:rsidRPr="00185888">
        <w:rPr>
          <w:rFonts w:ascii="Arial" w:eastAsiaTheme="minorHAnsi" w:hAnsi="Arial" w:cs="Arial"/>
        </w:rPr>
        <w:t>sancţiunile</w:t>
      </w:r>
      <w:proofErr w:type="spellEnd"/>
      <w:r w:rsidRPr="00185888">
        <w:rPr>
          <w:rFonts w:ascii="Arial" w:eastAsiaTheme="minorHAnsi" w:hAnsi="Arial" w:cs="Arial"/>
        </w:rPr>
        <w:t xml:space="preserve"> aplicate faptei de fals în acte publice, că nu mă aflu în </w:t>
      </w:r>
      <w:proofErr w:type="spellStart"/>
      <w:r w:rsidRPr="00185888">
        <w:rPr>
          <w:rFonts w:ascii="Arial" w:eastAsiaTheme="minorHAnsi" w:hAnsi="Arial" w:cs="Arial"/>
        </w:rPr>
        <w:t>situaţiile</w:t>
      </w:r>
      <w:proofErr w:type="spellEnd"/>
      <w:r w:rsidRPr="00185888">
        <w:rPr>
          <w:rFonts w:ascii="Arial" w:eastAsiaTheme="minorHAnsi" w:hAnsi="Arial" w:cs="Arial"/>
        </w:rPr>
        <w:t xml:space="preserve"> prevăzute la  art. 60 din Legea nr. 98/2016 privind </w:t>
      </w:r>
      <w:proofErr w:type="spellStart"/>
      <w:r w:rsidRPr="00185888">
        <w:rPr>
          <w:rFonts w:ascii="Arial" w:eastAsiaTheme="minorHAnsi" w:hAnsi="Arial" w:cs="Arial"/>
        </w:rPr>
        <w:t>achizitiile</w:t>
      </w:r>
      <w:proofErr w:type="spellEnd"/>
      <w:r w:rsidRPr="00185888">
        <w:rPr>
          <w:rFonts w:ascii="Arial" w:eastAsiaTheme="minorHAnsi" w:hAnsi="Arial" w:cs="Arial"/>
        </w:rPr>
        <w:t xml:space="preserve"> publice.</w:t>
      </w:r>
    </w:p>
    <w:p w14:paraId="46DBE1D1" w14:textId="77777777" w:rsidR="00185888" w:rsidRPr="00185888" w:rsidRDefault="00185888" w:rsidP="00185888">
      <w:pPr>
        <w:ind w:firstLine="720"/>
        <w:jc w:val="both"/>
        <w:rPr>
          <w:rFonts w:ascii="Arial" w:eastAsiaTheme="minorHAnsi" w:hAnsi="Arial" w:cs="Arial"/>
        </w:rPr>
      </w:pPr>
      <w:r w:rsidRPr="00185888">
        <w:rPr>
          <w:rFonts w:ascii="Arial" w:eastAsiaTheme="minorHAnsi" w:hAnsi="Arial" w:cs="Arial"/>
        </w:rPr>
        <w:t xml:space="preserve">Subsemnatul declar că </w:t>
      </w:r>
      <w:proofErr w:type="spellStart"/>
      <w:r w:rsidRPr="00185888">
        <w:rPr>
          <w:rFonts w:ascii="Arial" w:eastAsiaTheme="minorHAnsi" w:hAnsi="Arial" w:cs="Arial"/>
        </w:rPr>
        <w:t>informaţiile</w:t>
      </w:r>
      <w:proofErr w:type="spellEnd"/>
      <w:r w:rsidRPr="00185888">
        <w:rPr>
          <w:rFonts w:ascii="Arial" w:eastAsiaTheme="minorHAnsi" w:hAnsi="Arial" w:cs="Arial"/>
        </w:rPr>
        <w:t xml:space="preserve"> furnizate sunt complete </w:t>
      </w:r>
      <w:proofErr w:type="spellStart"/>
      <w:r w:rsidRPr="00185888">
        <w:rPr>
          <w:rFonts w:ascii="Arial" w:eastAsiaTheme="minorHAnsi" w:hAnsi="Arial" w:cs="Arial"/>
        </w:rPr>
        <w:t>şi</w:t>
      </w:r>
      <w:proofErr w:type="spellEnd"/>
      <w:r w:rsidRPr="00185888">
        <w:rPr>
          <w:rFonts w:ascii="Arial" w:eastAsiaTheme="minorHAnsi" w:hAnsi="Arial" w:cs="Arial"/>
        </w:rPr>
        <w:t xml:space="preserve"> corecte în fiecare detaliu </w:t>
      </w:r>
      <w:proofErr w:type="spellStart"/>
      <w:r w:rsidRPr="00185888">
        <w:rPr>
          <w:rFonts w:ascii="Arial" w:eastAsiaTheme="minorHAnsi" w:hAnsi="Arial" w:cs="Arial"/>
        </w:rPr>
        <w:t>şi</w:t>
      </w:r>
      <w:proofErr w:type="spellEnd"/>
      <w:r w:rsidRPr="00185888">
        <w:rPr>
          <w:rFonts w:ascii="Arial" w:eastAsiaTheme="minorHAnsi" w:hAnsi="Arial" w:cs="Arial"/>
        </w:rPr>
        <w:t xml:space="preserve"> </w:t>
      </w:r>
      <w:proofErr w:type="spellStart"/>
      <w:r w:rsidRPr="00185888">
        <w:rPr>
          <w:rFonts w:ascii="Arial" w:eastAsiaTheme="minorHAnsi" w:hAnsi="Arial" w:cs="Arial"/>
        </w:rPr>
        <w:t>înţeleg</w:t>
      </w:r>
      <w:proofErr w:type="spellEnd"/>
      <w:r w:rsidRPr="00185888">
        <w:rPr>
          <w:rFonts w:ascii="Arial" w:eastAsiaTheme="minorHAnsi" w:hAnsi="Arial" w:cs="Arial"/>
        </w:rPr>
        <w:t xml:space="preserve"> că autoritatea contractantă are dreptul de a solicita, în scopul verificării </w:t>
      </w:r>
      <w:proofErr w:type="spellStart"/>
      <w:r w:rsidRPr="00185888">
        <w:rPr>
          <w:rFonts w:ascii="Arial" w:eastAsiaTheme="minorHAnsi" w:hAnsi="Arial" w:cs="Arial"/>
        </w:rPr>
        <w:t>şi</w:t>
      </w:r>
      <w:proofErr w:type="spellEnd"/>
      <w:r w:rsidRPr="00185888">
        <w:rPr>
          <w:rFonts w:ascii="Arial" w:eastAsiaTheme="minorHAnsi" w:hAnsi="Arial" w:cs="Arial"/>
        </w:rPr>
        <w:t xml:space="preserve"> confirmării </w:t>
      </w:r>
      <w:proofErr w:type="spellStart"/>
      <w:r w:rsidRPr="00185888">
        <w:rPr>
          <w:rFonts w:ascii="Arial" w:eastAsiaTheme="minorHAnsi" w:hAnsi="Arial" w:cs="Arial"/>
        </w:rPr>
        <w:t>declaraţiilor</w:t>
      </w:r>
      <w:proofErr w:type="spellEnd"/>
      <w:r w:rsidRPr="00185888">
        <w:rPr>
          <w:rFonts w:ascii="Arial" w:eastAsiaTheme="minorHAnsi" w:hAnsi="Arial" w:cs="Arial"/>
        </w:rPr>
        <w:t>, orice documente doveditoare de care dispun.</w:t>
      </w:r>
    </w:p>
    <w:p w14:paraId="7C72F739" w14:textId="77777777" w:rsidR="00185888" w:rsidRPr="00185888" w:rsidRDefault="00185888" w:rsidP="00185888">
      <w:pPr>
        <w:ind w:firstLine="720"/>
        <w:jc w:val="both"/>
        <w:rPr>
          <w:rFonts w:ascii="Arial" w:eastAsiaTheme="minorHAnsi" w:hAnsi="Arial" w:cs="Arial"/>
        </w:rPr>
      </w:pPr>
      <w:proofErr w:type="spellStart"/>
      <w:r w:rsidRPr="00185888">
        <w:rPr>
          <w:rFonts w:ascii="Arial" w:eastAsiaTheme="minorHAnsi" w:hAnsi="Arial" w:cs="Arial"/>
        </w:rPr>
        <w:t>Inţeleg</w:t>
      </w:r>
      <w:proofErr w:type="spellEnd"/>
      <w:r w:rsidRPr="00185888">
        <w:rPr>
          <w:rFonts w:ascii="Arial" w:eastAsiaTheme="minorHAnsi" w:hAnsi="Arial" w:cs="Arial"/>
        </w:rPr>
        <w:t xml:space="preserve"> că în cazul în care această </w:t>
      </w:r>
      <w:proofErr w:type="spellStart"/>
      <w:r w:rsidRPr="00185888">
        <w:rPr>
          <w:rFonts w:ascii="Arial" w:eastAsiaTheme="minorHAnsi" w:hAnsi="Arial" w:cs="Arial"/>
        </w:rPr>
        <w:t>declaraţie</w:t>
      </w:r>
      <w:proofErr w:type="spellEnd"/>
      <w:r w:rsidRPr="00185888">
        <w:rPr>
          <w:rFonts w:ascii="Arial" w:eastAsiaTheme="minorHAnsi" w:hAnsi="Arial" w:cs="Arial"/>
        </w:rPr>
        <w:t xml:space="preserve"> nu este conformă cu realitatea să fiu  exclus din procedura de atribuire.</w:t>
      </w:r>
    </w:p>
    <w:p w14:paraId="6D531BDD" w14:textId="54F41727" w:rsidR="00185888" w:rsidRPr="00361217" w:rsidRDefault="00185888" w:rsidP="00185888">
      <w:pPr>
        <w:pStyle w:val="Listparagraf"/>
        <w:numPr>
          <w:ilvl w:val="0"/>
          <w:numId w:val="11"/>
        </w:numPr>
        <w:autoSpaceDE w:val="0"/>
        <w:autoSpaceDN w:val="0"/>
        <w:adjustRightInd w:val="0"/>
        <w:spacing w:after="0" w:line="240" w:lineRule="auto"/>
        <w:contextualSpacing/>
        <w:rPr>
          <w:rFonts w:ascii="Times New Roman" w:hAnsi="Times New Roman" w:cs="Times New Roman"/>
          <w:sz w:val="24"/>
          <w:szCs w:val="24"/>
          <w:lang w:val="es-ES"/>
        </w:rPr>
      </w:pPr>
      <w:r w:rsidRPr="00361217">
        <w:rPr>
          <w:rFonts w:ascii="Times New Roman" w:hAnsi="Times New Roman" w:cs="Times New Roman"/>
          <w:sz w:val="24"/>
          <w:szCs w:val="24"/>
          <w:lang w:val="es-ES"/>
        </w:rPr>
        <w:t xml:space="preserve">Persoanele cu functii de decizie din cadrul autoritatii contractante, in ceea ce priveste organizarea, derularea si finalizarea </w:t>
      </w:r>
      <w:r>
        <w:rPr>
          <w:rFonts w:ascii="Times New Roman" w:hAnsi="Times New Roman" w:cs="Times New Roman"/>
          <w:sz w:val="24"/>
          <w:szCs w:val="24"/>
          <w:lang w:val="es-ES"/>
        </w:rPr>
        <w:t xml:space="preserve">cumpararii directe, </w:t>
      </w:r>
      <w:r w:rsidRPr="00361217">
        <w:rPr>
          <w:rFonts w:ascii="Times New Roman" w:hAnsi="Times New Roman" w:cs="Times New Roman"/>
          <w:sz w:val="24"/>
          <w:szCs w:val="24"/>
          <w:lang w:val="es-ES"/>
        </w:rPr>
        <w:t>sunt:</w:t>
      </w:r>
    </w:p>
    <w:p w14:paraId="2860DD74" w14:textId="77777777" w:rsidR="00185888" w:rsidRPr="00361217" w:rsidRDefault="00185888" w:rsidP="00185888">
      <w:pPr>
        <w:autoSpaceDE w:val="0"/>
        <w:autoSpaceDN w:val="0"/>
        <w:adjustRightInd w:val="0"/>
        <w:spacing w:after="0" w:line="240" w:lineRule="auto"/>
        <w:rPr>
          <w:rFonts w:ascii="Times New Roman" w:hAnsi="Times New Roman"/>
          <w:sz w:val="24"/>
          <w:szCs w:val="24"/>
          <w:lang w:val="es-ES"/>
        </w:rPr>
      </w:pPr>
      <w:r w:rsidRPr="00361217">
        <w:rPr>
          <w:rFonts w:ascii="Times New Roman" w:hAnsi="Times New Roman"/>
          <w:sz w:val="24"/>
          <w:szCs w:val="24"/>
          <w:lang w:val="es-ES"/>
        </w:rPr>
        <w:t>-Viceprimar cu atributii de primar– IONESCU Alexandru</w:t>
      </w:r>
    </w:p>
    <w:p w14:paraId="271C81D6" w14:textId="77777777" w:rsidR="00185888" w:rsidRPr="00361217" w:rsidRDefault="00185888" w:rsidP="00185888">
      <w:pPr>
        <w:autoSpaceDE w:val="0"/>
        <w:autoSpaceDN w:val="0"/>
        <w:adjustRightInd w:val="0"/>
        <w:spacing w:after="0" w:line="240" w:lineRule="auto"/>
        <w:rPr>
          <w:rFonts w:ascii="Times New Roman" w:hAnsi="Times New Roman"/>
          <w:sz w:val="24"/>
          <w:szCs w:val="24"/>
          <w:lang w:val="es-ES"/>
        </w:rPr>
      </w:pPr>
      <w:r w:rsidRPr="00361217">
        <w:rPr>
          <w:rFonts w:ascii="Times New Roman" w:hAnsi="Times New Roman"/>
          <w:sz w:val="24"/>
          <w:szCs w:val="24"/>
          <w:lang w:val="es-ES"/>
        </w:rPr>
        <w:t>- Secretar General - BRATIANU Viorel Florin ,</w:t>
      </w:r>
    </w:p>
    <w:p w14:paraId="201DE58B" w14:textId="4D4F755A" w:rsidR="00185888" w:rsidRDefault="00185888" w:rsidP="00185888">
      <w:pPr>
        <w:autoSpaceDE w:val="0"/>
        <w:autoSpaceDN w:val="0"/>
        <w:adjustRightInd w:val="0"/>
        <w:spacing w:after="0" w:line="240" w:lineRule="auto"/>
        <w:rPr>
          <w:rFonts w:ascii="Times New Roman" w:hAnsi="Times New Roman"/>
          <w:sz w:val="24"/>
          <w:szCs w:val="24"/>
          <w:lang w:val="es-ES"/>
        </w:rPr>
      </w:pPr>
      <w:r w:rsidRPr="00361217">
        <w:rPr>
          <w:rFonts w:ascii="Times New Roman" w:hAnsi="Times New Roman"/>
          <w:sz w:val="24"/>
          <w:szCs w:val="24"/>
          <w:lang w:val="es-ES"/>
        </w:rPr>
        <w:t>- Consilieri Locali: - Consilier Local- ANDREI Ionel; ALI Aidar; CULDA Madalin-Adrian; CIOCAN Ana-Maria; CALIN Madalina ;</w:t>
      </w:r>
      <w:r>
        <w:rPr>
          <w:rFonts w:ascii="Times New Roman" w:hAnsi="Times New Roman"/>
          <w:sz w:val="24"/>
          <w:szCs w:val="24"/>
          <w:lang w:val="es-ES"/>
        </w:rPr>
        <w:t xml:space="preserve"> </w:t>
      </w:r>
      <w:r w:rsidRPr="00361217">
        <w:rPr>
          <w:rFonts w:ascii="Times New Roman" w:hAnsi="Times New Roman"/>
          <w:sz w:val="24"/>
          <w:szCs w:val="24"/>
          <w:lang w:val="es-ES"/>
        </w:rPr>
        <w:t>GIRTONE Lorena ; MINA Ionel; MIREA Paraschiv ; NADRAG Claudiu ; PARASCHIV Ilie ; PISLARU Gabriel; SELIM Erhan; STOIAN</w:t>
      </w:r>
      <w:r w:rsidR="005F14EF">
        <w:rPr>
          <w:rFonts w:ascii="Times New Roman" w:hAnsi="Times New Roman"/>
          <w:sz w:val="24"/>
          <w:szCs w:val="24"/>
          <w:lang w:val="es-ES"/>
        </w:rPr>
        <w:t xml:space="preserve"> </w:t>
      </w:r>
      <w:r w:rsidRPr="00361217">
        <w:rPr>
          <w:rFonts w:ascii="Times New Roman" w:hAnsi="Times New Roman"/>
          <w:sz w:val="24"/>
          <w:szCs w:val="24"/>
          <w:lang w:val="es-ES"/>
        </w:rPr>
        <w:t>Cristian-Florin ; SIMION Alexandru George ; SERBAN Viorel ; VOICU Cezar Iliuta.</w:t>
      </w:r>
      <w:r w:rsidR="005F14EF">
        <w:rPr>
          <w:rFonts w:ascii="Times New Roman" w:hAnsi="Times New Roman"/>
          <w:sz w:val="24"/>
          <w:szCs w:val="24"/>
          <w:lang w:val="es-ES"/>
        </w:rPr>
        <w:t xml:space="preserve"> </w:t>
      </w:r>
    </w:p>
    <w:p w14:paraId="12A76E46" w14:textId="18A1FEDB" w:rsidR="00185888" w:rsidRDefault="00185888" w:rsidP="00185888">
      <w:pPr>
        <w:autoSpaceDE w:val="0"/>
        <w:autoSpaceDN w:val="0"/>
        <w:adjustRightInd w:val="0"/>
        <w:spacing w:after="0" w:line="240" w:lineRule="auto"/>
        <w:rPr>
          <w:rFonts w:ascii="Times New Roman" w:hAnsi="Times New Roman"/>
          <w:sz w:val="24"/>
          <w:szCs w:val="24"/>
          <w:lang w:val="es-ES"/>
        </w:rPr>
      </w:pPr>
      <w:r w:rsidRPr="00361217">
        <w:rPr>
          <w:rFonts w:ascii="Times New Roman" w:hAnsi="Times New Roman"/>
          <w:sz w:val="24"/>
          <w:szCs w:val="24"/>
          <w:lang w:val="es-ES"/>
        </w:rPr>
        <w:t>- Consilier juridic- JUKOVSCHI Anca Rodica ; Consilier achizitii publice - ONCESCU Florina- , Consilier achizitii publice-PESTRITU</w:t>
      </w:r>
      <w:r>
        <w:rPr>
          <w:rFonts w:ascii="Times New Roman" w:hAnsi="Times New Roman"/>
          <w:sz w:val="24"/>
          <w:szCs w:val="24"/>
          <w:lang w:val="es-ES"/>
        </w:rPr>
        <w:t xml:space="preserve"> </w:t>
      </w:r>
      <w:r w:rsidRPr="00361217">
        <w:rPr>
          <w:rFonts w:ascii="Times New Roman" w:hAnsi="Times New Roman"/>
          <w:sz w:val="24"/>
          <w:szCs w:val="24"/>
          <w:lang w:val="es-ES"/>
        </w:rPr>
        <w:t>Mariana; Inspector -JEREBIE Ioana Rodica, Inspector, viza CFP -IBADULA Filis, ANCAU Georgiana – Urbanism , MICU BLANARU</w:t>
      </w:r>
      <w:r>
        <w:rPr>
          <w:rFonts w:ascii="Times New Roman" w:hAnsi="Times New Roman"/>
          <w:sz w:val="24"/>
          <w:szCs w:val="24"/>
          <w:lang w:val="es-ES"/>
        </w:rPr>
        <w:t xml:space="preserve"> </w:t>
      </w:r>
      <w:r w:rsidRPr="00361217">
        <w:rPr>
          <w:rFonts w:ascii="Times New Roman" w:hAnsi="Times New Roman"/>
          <w:sz w:val="24"/>
          <w:szCs w:val="24"/>
          <w:lang w:val="es-ES"/>
        </w:rPr>
        <w:t>Valentina -Urbanism;</w:t>
      </w:r>
    </w:p>
    <w:p w14:paraId="4013A970" w14:textId="77777777" w:rsidR="00185888" w:rsidRPr="00185888" w:rsidRDefault="00185888" w:rsidP="00185888">
      <w:pPr>
        <w:autoSpaceDE w:val="0"/>
        <w:autoSpaceDN w:val="0"/>
        <w:adjustRightInd w:val="0"/>
        <w:rPr>
          <w:rFonts w:ascii="Arial" w:eastAsiaTheme="minorHAnsi" w:hAnsi="Arial" w:cs="Arial"/>
        </w:rPr>
      </w:pPr>
    </w:p>
    <w:tbl>
      <w:tblP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08"/>
        <w:gridCol w:w="6985"/>
      </w:tblGrid>
      <w:tr w:rsidR="00185888" w:rsidRPr="00185888" w14:paraId="5B30A492" w14:textId="77777777" w:rsidTr="00185888">
        <w:tc>
          <w:tcPr>
            <w:tcW w:w="2508" w:type="dxa"/>
          </w:tcPr>
          <w:p w14:paraId="4D5805CD" w14:textId="77777777" w:rsidR="00185888" w:rsidRPr="00185888" w:rsidRDefault="00185888" w:rsidP="00185888">
            <w:pPr>
              <w:jc w:val="center"/>
              <w:rPr>
                <w:rFonts w:ascii="Arial" w:eastAsiaTheme="minorHAnsi" w:hAnsi="Arial" w:cs="Arial"/>
                <w:i/>
                <w:color w:val="000000"/>
              </w:rPr>
            </w:pPr>
          </w:p>
        </w:tc>
        <w:tc>
          <w:tcPr>
            <w:tcW w:w="6985" w:type="dxa"/>
          </w:tcPr>
          <w:p w14:paraId="44E37AB0" w14:textId="77777777" w:rsidR="00185888" w:rsidRPr="00185888" w:rsidRDefault="00185888" w:rsidP="00185888">
            <w:pPr>
              <w:tabs>
                <w:tab w:val="left" w:pos="7180"/>
              </w:tabs>
              <w:spacing w:after="0"/>
              <w:jc w:val="center"/>
              <w:rPr>
                <w:rFonts w:ascii="Arial" w:eastAsiaTheme="minorHAnsi" w:hAnsi="Arial" w:cs="Arial"/>
                <w:i/>
                <w:color w:val="000000"/>
                <w:lang w:val="it-IT"/>
              </w:rPr>
            </w:pPr>
            <w:r w:rsidRPr="00185888">
              <w:rPr>
                <w:rFonts w:ascii="Arial" w:eastAsiaTheme="minorHAnsi" w:hAnsi="Arial" w:cs="Arial"/>
                <w:i/>
                <w:color w:val="000000"/>
                <w:lang w:val="it-IT"/>
              </w:rPr>
              <w:t>Numele si prenumele persoanei care este imputernicita sa semneze oferta</w:t>
            </w:r>
          </w:p>
          <w:p w14:paraId="65E69D62" w14:textId="77777777" w:rsidR="00185888" w:rsidRPr="00185888" w:rsidRDefault="00185888" w:rsidP="00185888">
            <w:pPr>
              <w:tabs>
                <w:tab w:val="right" w:pos="4948"/>
                <w:tab w:val="left" w:pos="7180"/>
              </w:tabs>
              <w:spacing w:after="0"/>
              <w:jc w:val="center"/>
              <w:rPr>
                <w:rFonts w:ascii="Arial" w:eastAsiaTheme="minorHAnsi" w:hAnsi="Arial" w:cs="Arial"/>
                <w:b/>
                <w:i/>
                <w:color w:val="000000"/>
              </w:rPr>
            </w:pPr>
            <w:r w:rsidRPr="00185888">
              <w:rPr>
                <w:rFonts w:ascii="Arial" w:eastAsiaTheme="minorHAnsi" w:hAnsi="Arial" w:cs="Arial"/>
                <w:b/>
                <w:i/>
                <w:color w:val="000000"/>
              </w:rPr>
              <w:t>_________________________________________________</w:t>
            </w:r>
          </w:p>
        </w:tc>
      </w:tr>
      <w:tr w:rsidR="00185888" w:rsidRPr="00185888" w14:paraId="0095CB20" w14:textId="77777777" w:rsidTr="00185888">
        <w:trPr>
          <w:trHeight w:val="692"/>
        </w:trPr>
        <w:tc>
          <w:tcPr>
            <w:tcW w:w="2508" w:type="dxa"/>
            <w:vAlign w:val="center"/>
          </w:tcPr>
          <w:p w14:paraId="74266B6C" w14:textId="77777777" w:rsidR="00185888" w:rsidRPr="00185888" w:rsidRDefault="00185888" w:rsidP="00185888">
            <w:pPr>
              <w:spacing w:after="0"/>
              <w:jc w:val="center"/>
              <w:rPr>
                <w:rFonts w:ascii="Arial" w:eastAsiaTheme="minorHAnsi" w:hAnsi="Arial" w:cs="Arial"/>
                <w:i/>
                <w:color w:val="000000"/>
              </w:rPr>
            </w:pPr>
            <w:r w:rsidRPr="00185888">
              <w:rPr>
                <w:rFonts w:ascii="Arial" w:eastAsiaTheme="minorHAnsi" w:hAnsi="Arial" w:cs="Arial"/>
                <w:i/>
                <w:color w:val="000000"/>
              </w:rPr>
              <w:t>Data completării:</w:t>
            </w:r>
          </w:p>
          <w:p w14:paraId="00F40E24" w14:textId="77777777" w:rsidR="00185888" w:rsidRPr="00185888" w:rsidRDefault="00185888" w:rsidP="00185888">
            <w:pPr>
              <w:spacing w:after="0"/>
              <w:jc w:val="center"/>
              <w:rPr>
                <w:rFonts w:ascii="Arial" w:eastAsiaTheme="minorHAnsi" w:hAnsi="Arial" w:cs="Arial"/>
                <w:i/>
                <w:color w:val="000000"/>
              </w:rPr>
            </w:pPr>
            <w:r w:rsidRPr="00185888">
              <w:rPr>
                <w:rFonts w:ascii="Arial" w:eastAsiaTheme="minorHAnsi" w:hAnsi="Arial" w:cs="Arial"/>
                <w:i/>
                <w:color w:val="000000"/>
              </w:rPr>
              <w:t>___/___/______</w:t>
            </w:r>
          </w:p>
        </w:tc>
        <w:tc>
          <w:tcPr>
            <w:tcW w:w="6985" w:type="dxa"/>
            <w:vAlign w:val="center"/>
          </w:tcPr>
          <w:p w14:paraId="2DCF30F4" w14:textId="77777777" w:rsidR="00185888" w:rsidRPr="00185888" w:rsidRDefault="00185888" w:rsidP="00185888">
            <w:pPr>
              <w:jc w:val="center"/>
              <w:rPr>
                <w:rFonts w:ascii="Arial" w:eastAsiaTheme="minorHAnsi" w:hAnsi="Arial" w:cs="Arial"/>
                <w:color w:val="000000"/>
              </w:rPr>
            </w:pPr>
            <w:proofErr w:type="spellStart"/>
            <w:r w:rsidRPr="00185888">
              <w:rPr>
                <w:rFonts w:ascii="Arial" w:eastAsiaTheme="minorHAnsi" w:hAnsi="Arial" w:cs="Arial"/>
                <w:color w:val="000000"/>
              </w:rPr>
              <w:t>Semnatura</w:t>
            </w:r>
            <w:proofErr w:type="spellEnd"/>
            <w:r w:rsidRPr="00185888">
              <w:rPr>
                <w:rFonts w:ascii="Arial" w:eastAsiaTheme="minorHAnsi" w:hAnsi="Arial" w:cs="Arial"/>
                <w:color w:val="000000"/>
              </w:rPr>
              <w:t xml:space="preserve"> </w:t>
            </w:r>
            <w:proofErr w:type="spellStart"/>
            <w:r w:rsidRPr="00185888">
              <w:rPr>
                <w:rFonts w:ascii="Arial" w:eastAsiaTheme="minorHAnsi" w:hAnsi="Arial" w:cs="Arial"/>
                <w:color w:val="000000"/>
              </w:rPr>
              <w:t>şi</w:t>
            </w:r>
            <w:proofErr w:type="spellEnd"/>
            <w:r w:rsidRPr="00185888">
              <w:rPr>
                <w:rFonts w:ascii="Arial" w:eastAsiaTheme="minorHAnsi" w:hAnsi="Arial" w:cs="Arial"/>
                <w:color w:val="000000"/>
              </w:rPr>
              <w:t xml:space="preserve"> </w:t>
            </w:r>
            <w:proofErr w:type="spellStart"/>
            <w:r w:rsidRPr="00185888">
              <w:rPr>
                <w:rFonts w:ascii="Arial" w:eastAsiaTheme="minorHAnsi" w:hAnsi="Arial" w:cs="Arial"/>
                <w:color w:val="000000"/>
              </w:rPr>
              <w:t>ştampila</w:t>
            </w:r>
            <w:proofErr w:type="spellEnd"/>
          </w:p>
        </w:tc>
      </w:tr>
    </w:tbl>
    <w:p w14:paraId="0D9E385F" w14:textId="77777777" w:rsidR="00185888" w:rsidRPr="00185888" w:rsidRDefault="00185888" w:rsidP="00185888">
      <w:pPr>
        <w:autoSpaceDE w:val="0"/>
        <w:autoSpaceDN w:val="0"/>
        <w:adjustRightInd w:val="0"/>
        <w:rPr>
          <w:rFonts w:ascii="Arial" w:eastAsia="Times New Roman" w:hAnsi="Arial" w:cs="Arial"/>
          <w:sz w:val="24"/>
          <w:szCs w:val="24"/>
          <w:lang w:val="fr-FR"/>
        </w:rPr>
      </w:pP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6153"/>
        <w:gridCol w:w="3481"/>
      </w:tblGrid>
      <w:tr w:rsidR="00185888" w:rsidRPr="00185888" w14:paraId="41CBA2C7" w14:textId="77777777" w:rsidTr="00185888">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7AFEE3D5" w14:textId="77777777" w:rsidR="00185888" w:rsidRPr="00185888" w:rsidRDefault="00185888" w:rsidP="00185888">
            <w:pPr>
              <w:autoSpaceDE w:val="0"/>
              <w:autoSpaceDN w:val="0"/>
              <w:adjustRightInd w:val="0"/>
              <w:rPr>
                <w:rFonts w:ascii="Arial" w:eastAsia="Times New Roman" w:hAnsi="Arial" w:cs="Arial"/>
                <w:i/>
                <w:sz w:val="24"/>
                <w:szCs w:val="24"/>
              </w:rPr>
            </w:pPr>
            <w:r w:rsidRPr="00185888">
              <w:rPr>
                <w:rFonts w:ascii="Arial" w:eastAsia="Times New Roman" w:hAnsi="Arial" w:cs="Arial"/>
                <w:i/>
                <w:sz w:val="24"/>
                <w:szCs w:val="24"/>
              </w:rPr>
              <w:lastRenderedPageBreak/>
              <w:t>Denumire operator economic</w:t>
            </w:r>
          </w:p>
        </w:tc>
        <w:tc>
          <w:tcPr>
            <w:tcW w:w="3481" w:type="dxa"/>
            <w:tcBorders>
              <w:top w:val="dotted" w:sz="4" w:space="0" w:color="auto"/>
              <w:left w:val="dotted" w:sz="4" w:space="0" w:color="auto"/>
              <w:bottom w:val="dotted" w:sz="4" w:space="0" w:color="auto"/>
              <w:right w:val="dotted" w:sz="4" w:space="0" w:color="auto"/>
            </w:tcBorders>
            <w:shd w:val="clear" w:color="auto" w:fill="F2F2F2"/>
            <w:vAlign w:val="center"/>
          </w:tcPr>
          <w:p w14:paraId="1F7760DC" w14:textId="77777777" w:rsidR="00185888" w:rsidRPr="00185888" w:rsidRDefault="00185888" w:rsidP="00185888">
            <w:pPr>
              <w:autoSpaceDE w:val="0"/>
              <w:autoSpaceDN w:val="0"/>
              <w:adjustRightInd w:val="0"/>
              <w:rPr>
                <w:rFonts w:ascii="Arial" w:eastAsia="Times New Roman" w:hAnsi="Arial" w:cs="Arial"/>
                <w:b/>
                <w:sz w:val="24"/>
                <w:szCs w:val="24"/>
              </w:rPr>
            </w:pPr>
            <w:r w:rsidRPr="00185888">
              <w:rPr>
                <w:rFonts w:ascii="Arial" w:eastAsia="Times New Roman" w:hAnsi="Arial" w:cs="Arial"/>
                <w:b/>
                <w:sz w:val="24"/>
                <w:szCs w:val="24"/>
              </w:rPr>
              <w:t>Formularul nr. 7</w:t>
            </w:r>
          </w:p>
        </w:tc>
      </w:tr>
      <w:tr w:rsidR="00185888" w:rsidRPr="00185888" w14:paraId="562263DB" w14:textId="77777777" w:rsidTr="00185888">
        <w:trPr>
          <w:jc w:val="center"/>
        </w:trPr>
        <w:tc>
          <w:tcPr>
            <w:tcW w:w="6153" w:type="dxa"/>
            <w:tcBorders>
              <w:top w:val="dotted" w:sz="4" w:space="0" w:color="auto"/>
              <w:left w:val="dotted" w:sz="4" w:space="0" w:color="auto"/>
              <w:bottom w:val="dotted" w:sz="4" w:space="0" w:color="auto"/>
              <w:right w:val="dotted" w:sz="4" w:space="0" w:color="auto"/>
            </w:tcBorders>
            <w:shd w:val="clear" w:color="auto" w:fill="F2F2F2"/>
            <w:vAlign w:val="center"/>
          </w:tcPr>
          <w:p w14:paraId="3C307161" w14:textId="77777777" w:rsidR="00185888" w:rsidRPr="00185888" w:rsidRDefault="00185888" w:rsidP="00185888">
            <w:pPr>
              <w:autoSpaceDE w:val="0"/>
              <w:autoSpaceDN w:val="0"/>
              <w:adjustRightInd w:val="0"/>
              <w:rPr>
                <w:rFonts w:ascii="Arial" w:eastAsia="Times New Roman" w:hAnsi="Arial" w:cs="Arial"/>
                <w:i/>
                <w:sz w:val="24"/>
                <w:szCs w:val="24"/>
                <w:lang w:val="it-IT"/>
              </w:rPr>
            </w:pPr>
            <w:r w:rsidRPr="00185888">
              <w:rPr>
                <w:rFonts w:ascii="Arial" w:eastAsia="Times New Roman" w:hAnsi="Arial" w:cs="Arial"/>
                <w:i/>
                <w:sz w:val="24"/>
                <w:szCs w:val="24"/>
                <w:lang w:val="it-IT"/>
              </w:rPr>
              <w:t>Adresa si datele de identificare</w:t>
            </w:r>
          </w:p>
        </w:tc>
        <w:tc>
          <w:tcPr>
            <w:tcW w:w="3481" w:type="dxa"/>
            <w:tcBorders>
              <w:top w:val="dotted" w:sz="4" w:space="0" w:color="auto"/>
              <w:left w:val="dotted" w:sz="4" w:space="0" w:color="auto"/>
              <w:bottom w:val="dotted" w:sz="4" w:space="0" w:color="auto"/>
              <w:right w:val="dotted" w:sz="4" w:space="0" w:color="auto"/>
            </w:tcBorders>
            <w:shd w:val="clear" w:color="auto" w:fill="F2F2F2"/>
            <w:vAlign w:val="center"/>
          </w:tcPr>
          <w:p w14:paraId="297A5BD9" w14:textId="77777777" w:rsidR="00185888" w:rsidRPr="00185888" w:rsidRDefault="00185888" w:rsidP="00185888">
            <w:pPr>
              <w:autoSpaceDE w:val="0"/>
              <w:autoSpaceDN w:val="0"/>
              <w:adjustRightInd w:val="0"/>
              <w:rPr>
                <w:rFonts w:ascii="Arial" w:eastAsia="Times New Roman" w:hAnsi="Arial" w:cs="Arial"/>
                <w:sz w:val="24"/>
                <w:szCs w:val="24"/>
                <w:lang w:val="it-IT"/>
              </w:rPr>
            </w:pPr>
          </w:p>
        </w:tc>
      </w:tr>
    </w:tbl>
    <w:p w14:paraId="6B1C9DA5" w14:textId="77777777" w:rsidR="00185888" w:rsidRPr="00185888" w:rsidRDefault="00185888" w:rsidP="00F1058D">
      <w:pPr>
        <w:autoSpaceDE w:val="0"/>
        <w:autoSpaceDN w:val="0"/>
        <w:adjustRightInd w:val="0"/>
        <w:outlineLvl w:val="0"/>
        <w:rPr>
          <w:rFonts w:ascii="Arial" w:eastAsiaTheme="minorHAnsi" w:hAnsi="Arial" w:cs="Arial"/>
        </w:rPr>
      </w:pPr>
    </w:p>
    <w:p w14:paraId="69DAE131" w14:textId="77777777" w:rsidR="00185888" w:rsidRDefault="00185888" w:rsidP="00F1058D">
      <w:pPr>
        <w:autoSpaceDE w:val="0"/>
        <w:autoSpaceDN w:val="0"/>
        <w:adjustRightInd w:val="0"/>
        <w:outlineLvl w:val="0"/>
        <w:rPr>
          <w:rFonts w:ascii="Arial" w:eastAsiaTheme="minorHAnsi" w:hAnsi="Arial" w:cs="Arial"/>
          <w:lang w:val="it-IT"/>
        </w:rPr>
      </w:pPr>
    </w:p>
    <w:p w14:paraId="27B0076C" w14:textId="77777777" w:rsidR="00B54319" w:rsidRPr="000C5D12" w:rsidRDefault="00B54319" w:rsidP="001F0F41">
      <w:pPr>
        <w:pStyle w:val="Frspaiere"/>
        <w:contextualSpacing/>
        <w:jc w:val="center"/>
        <w:rPr>
          <w:rFonts w:ascii="Times New Roman" w:hAnsi="Times New Roman"/>
          <w:b/>
        </w:rPr>
      </w:pPr>
      <w:r w:rsidRPr="000C5D12">
        <w:rPr>
          <w:rFonts w:ascii="Times New Roman" w:hAnsi="Times New Roman"/>
          <w:b/>
        </w:rPr>
        <w:t>FORMULAR DE OFERTA</w:t>
      </w:r>
    </w:p>
    <w:p w14:paraId="27198CBB" w14:textId="77777777" w:rsidR="00B54319" w:rsidRPr="000C5D12" w:rsidRDefault="00B54319" w:rsidP="001F0F41">
      <w:pPr>
        <w:pStyle w:val="Frspaiere"/>
        <w:contextualSpacing/>
        <w:jc w:val="center"/>
        <w:rPr>
          <w:rFonts w:ascii="Times New Roman" w:hAnsi="Times New Roman"/>
          <w:b/>
        </w:rPr>
      </w:pPr>
    </w:p>
    <w:p w14:paraId="1A38BB40" w14:textId="77777777" w:rsidR="00B54319" w:rsidRPr="000C5D12" w:rsidRDefault="00B54319" w:rsidP="001F0F41">
      <w:pPr>
        <w:pStyle w:val="Frspaiere"/>
        <w:ind w:left="-567"/>
        <w:contextualSpacing/>
        <w:jc w:val="center"/>
        <w:rPr>
          <w:rFonts w:ascii="Times New Roman" w:hAnsi="Times New Roman"/>
          <w:b/>
        </w:rPr>
      </w:pPr>
    </w:p>
    <w:p w14:paraId="0D744D83" w14:textId="77777777" w:rsidR="00B54319" w:rsidRPr="000C5D12" w:rsidRDefault="00B54319" w:rsidP="001F0F41">
      <w:pPr>
        <w:pStyle w:val="Frspaiere"/>
        <w:ind w:right="-90"/>
        <w:contextualSpacing/>
        <w:rPr>
          <w:rFonts w:ascii="Times New Roman" w:hAnsi="Times New Roman"/>
        </w:rPr>
      </w:pPr>
      <w:proofErr w:type="spellStart"/>
      <w:r w:rsidRPr="000C5D12">
        <w:rPr>
          <w:rFonts w:ascii="Times New Roman" w:hAnsi="Times New Roman"/>
        </w:rPr>
        <w:t>Catre</w:t>
      </w:r>
      <w:proofErr w:type="spellEnd"/>
      <w:r w:rsidRPr="000C5D12">
        <w:rPr>
          <w:rFonts w:ascii="Times New Roman" w:hAnsi="Times New Roman"/>
        </w:rPr>
        <w:t xml:space="preserve"> ....................................................................................................</w:t>
      </w:r>
    </w:p>
    <w:p w14:paraId="41CE441A" w14:textId="77777777" w:rsidR="00B54319" w:rsidRPr="000C5D12" w:rsidRDefault="00B54319" w:rsidP="001F0F41">
      <w:pPr>
        <w:pStyle w:val="Frspaiere"/>
        <w:ind w:right="-90"/>
        <w:contextualSpacing/>
        <w:rPr>
          <w:rFonts w:ascii="Times New Roman" w:hAnsi="Times New Roman"/>
          <w:i/>
        </w:rPr>
      </w:pPr>
      <w:r w:rsidRPr="000C5D12">
        <w:rPr>
          <w:rFonts w:ascii="Times New Roman" w:hAnsi="Times New Roman"/>
          <w:i/>
        </w:rPr>
        <w:t xml:space="preserve">                     (denumirea </w:t>
      </w:r>
      <w:proofErr w:type="spellStart"/>
      <w:r w:rsidRPr="000C5D12">
        <w:rPr>
          <w:rFonts w:ascii="Times New Roman" w:hAnsi="Times New Roman"/>
          <w:i/>
        </w:rPr>
        <w:t>autoritatii</w:t>
      </w:r>
      <w:proofErr w:type="spellEnd"/>
      <w:r w:rsidRPr="000C5D12">
        <w:rPr>
          <w:rFonts w:ascii="Times New Roman" w:hAnsi="Times New Roman"/>
          <w:i/>
        </w:rPr>
        <w:t xml:space="preserve"> contractante si adresa completa)</w:t>
      </w:r>
    </w:p>
    <w:p w14:paraId="2117650D" w14:textId="77777777" w:rsidR="00B54319" w:rsidRPr="000C5D12" w:rsidRDefault="00B54319" w:rsidP="001F0F41">
      <w:pPr>
        <w:pStyle w:val="Frspaiere"/>
        <w:ind w:right="-90"/>
        <w:contextualSpacing/>
        <w:rPr>
          <w:rFonts w:ascii="Times New Roman" w:hAnsi="Times New Roman"/>
        </w:rPr>
      </w:pPr>
    </w:p>
    <w:p w14:paraId="198C61C4"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Domnilor,</w:t>
      </w:r>
    </w:p>
    <w:p w14:paraId="398F5EF7"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1. Examinand documentatia de atribuire, subsemnatii, reprezentanti ai ofertantului ______________________________, ne oferim ca, în conformitate cu prevederile si </w:t>
      </w:r>
    </w:p>
    <w:p w14:paraId="4C3AFD80"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i/>
          <w:lang w:val="it-IT"/>
        </w:rPr>
        <w:t xml:space="preserve">  (denumirea/numele ofertantului)       </w:t>
      </w:r>
      <w:r w:rsidRPr="000C5D12">
        <w:rPr>
          <w:rFonts w:ascii="Times New Roman" w:hAnsi="Times New Roman"/>
          <w:lang w:val="it-IT"/>
        </w:rPr>
        <w:t xml:space="preserve">cerintele cuprinse în documentatia mai sus mentionata, sa prestăm serviciile  .............................  </w:t>
      </w:r>
      <w:r w:rsidRPr="000C5D12">
        <w:rPr>
          <w:rFonts w:ascii="Times New Roman" w:hAnsi="Times New Roman"/>
          <w:i/>
          <w:lang w:val="it-IT"/>
        </w:rPr>
        <w:t>(obiectul achizi</w:t>
      </w:r>
      <w:proofErr w:type="spellStart"/>
      <w:r w:rsidR="00EA5511" w:rsidRPr="000C5D12">
        <w:rPr>
          <w:rFonts w:ascii="Times New Roman" w:hAnsi="Times New Roman"/>
          <w:i/>
        </w:rPr>
        <w:t>ţ</w:t>
      </w:r>
      <w:proofErr w:type="spellEnd"/>
      <w:r w:rsidRPr="000C5D12">
        <w:rPr>
          <w:rFonts w:ascii="Times New Roman" w:hAnsi="Times New Roman"/>
          <w:i/>
          <w:lang w:val="it-IT"/>
        </w:rPr>
        <w:t>iei )</w:t>
      </w:r>
      <w:r w:rsidRPr="000C5D12">
        <w:rPr>
          <w:rFonts w:ascii="Times New Roman" w:hAnsi="Times New Roman"/>
          <w:lang w:val="it-IT"/>
        </w:rPr>
        <w:t xml:space="preserve"> pentru suma de ________________________ lei, </w:t>
      </w:r>
    </w:p>
    <w:p w14:paraId="0E1BF431" w14:textId="77777777" w:rsidR="00B54319" w:rsidRPr="000C5D12" w:rsidRDefault="00B54319" w:rsidP="001F0F41">
      <w:pPr>
        <w:pStyle w:val="Frspaiere"/>
        <w:ind w:right="-90"/>
        <w:contextualSpacing/>
        <w:jc w:val="both"/>
        <w:rPr>
          <w:rFonts w:ascii="Times New Roman" w:hAnsi="Times New Roman"/>
          <w:i/>
          <w:lang w:val="it-IT"/>
        </w:rPr>
      </w:pPr>
      <w:r w:rsidRPr="000C5D12">
        <w:rPr>
          <w:rFonts w:ascii="Times New Roman" w:hAnsi="Times New Roman"/>
          <w:lang w:val="it-IT"/>
        </w:rPr>
        <w:t xml:space="preserve">                                                                                                                </w:t>
      </w:r>
      <w:r w:rsidRPr="000C5D12">
        <w:rPr>
          <w:rFonts w:ascii="Times New Roman" w:hAnsi="Times New Roman"/>
          <w:i/>
          <w:lang w:val="it-IT"/>
        </w:rPr>
        <w:t xml:space="preserve">(suma în litere si în cifre)                    </w:t>
      </w:r>
    </w:p>
    <w:p w14:paraId="6173A35C" w14:textId="77777777" w:rsidR="00B54319" w:rsidRPr="000C5D12" w:rsidRDefault="00B54319" w:rsidP="001F0F41">
      <w:pPr>
        <w:pStyle w:val="Frspaiere"/>
        <w:ind w:right="-90"/>
        <w:contextualSpacing/>
        <w:jc w:val="both"/>
        <w:rPr>
          <w:rFonts w:ascii="Times New Roman" w:hAnsi="Times New Roman"/>
          <w:i/>
          <w:lang w:val="it-IT"/>
        </w:rPr>
      </w:pPr>
      <w:r w:rsidRPr="000C5D12">
        <w:rPr>
          <w:rFonts w:ascii="Times New Roman" w:hAnsi="Times New Roman"/>
          <w:i/>
          <w:lang w:val="it-IT"/>
        </w:rPr>
        <w:t xml:space="preserve">  </w:t>
      </w:r>
      <w:r w:rsidRPr="000C5D12">
        <w:rPr>
          <w:rFonts w:ascii="Times New Roman" w:hAnsi="Times New Roman"/>
          <w:lang w:val="it-IT"/>
        </w:rPr>
        <w:t>la care se adauga taxa pe valoarea adaugata în valoare de ______________________ lei.</w:t>
      </w:r>
    </w:p>
    <w:p w14:paraId="2C4EFD07" w14:textId="77777777" w:rsidR="00B54319" w:rsidRPr="000C5D12" w:rsidRDefault="00B54319" w:rsidP="001F0F41">
      <w:pPr>
        <w:pStyle w:val="Frspaiere"/>
        <w:ind w:right="-90"/>
        <w:contextualSpacing/>
        <w:jc w:val="both"/>
        <w:rPr>
          <w:rFonts w:ascii="Times New Roman" w:hAnsi="Times New Roman"/>
          <w:i/>
          <w:lang w:val="it-IT"/>
        </w:rPr>
      </w:pPr>
      <w:r w:rsidRPr="000C5D12">
        <w:rPr>
          <w:rFonts w:ascii="Times New Roman" w:hAnsi="Times New Roman"/>
          <w:i/>
          <w:lang w:val="it-IT"/>
        </w:rPr>
        <w:t xml:space="preserve">                                                                                     (suma în litere si în cifre)</w:t>
      </w:r>
    </w:p>
    <w:p w14:paraId="6D4DD201" w14:textId="77777777" w:rsidR="00B54319" w:rsidRPr="000C5D12" w:rsidRDefault="00B54319" w:rsidP="001F0F41">
      <w:pPr>
        <w:pStyle w:val="Frspaiere"/>
        <w:ind w:right="-90"/>
        <w:contextualSpacing/>
        <w:jc w:val="both"/>
        <w:rPr>
          <w:rFonts w:ascii="Times New Roman" w:hAnsi="Times New Roman"/>
          <w:i/>
          <w:lang w:val="it-IT"/>
        </w:rPr>
      </w:pPr>
      <w:r w:rsidRPr="000C5D12">
        <w:rPr>
          <w:rFonts w:ascii="Times New Roman" w:hAnsi="Times New Roman"/>
          <w:lang w:val="it-IT"/>
        </w:rPr>
        <w:t xml:space="preserve">    2. Ne angajam ca, în cazul în care oferta noastra este stabilita castigatoare, sa începem prestarea serviciilor conform cerințelor caietului de sarcini. </w:t>
      </w:r>
    </w:p>
    <w:p w14:paraId="5D7E4FBF"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3. Ne angajam sa mentinem aceasta oferta valabila pentru o durata de </w:t>
      </w:r>
    </w:p>
    <w:p w14:paraId="51C63511"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___________________________ zile, respectiv pana la data de ____________________</w:t>
      </w:r>
    </w:p>
    <w:p w14:paraId="3BEEAF7B" w14:textId="77777777" w:rsidR="00B54319" w:rsidRPr="000C5D12" w:rsidRDefault="00B54319" w:rsidP="001F0F41">
      <w:pPr>
        <w:pStyle w:val="Frspaiere"/>
        <w:ind w:right="-90"/>
        <w:contextualSpacing/>
        <w:jc w:val="both"/>
        <w:rPr>
          <w:rFonts w:ascii="Times New Roman" w:hAnsi="Times New Roman"/>
          <w:i/>
          <w:lang w:val="it-IT"/>
        </w:rPr>
      </w:pPr>
      <w:r w:rsidRPr="000C5D12">
        <w:rPr>
          <w:rFonts w:ascii="Times New Roman" w:hAnsi="Times New Roman"/>
          <w:i/>
          <w:lang w:val="it-IT"/>
        </w:rPr>
        <w:t xml:space="preserve">  (durata în litere si în cifre)                                                             (ziua/luna/anul)</w:t>
      </w:r>
    </w:p>
    <w:p w14:paraId="4ECEE783" w14:textId="77777777" w:rsidR="00B54319" w:rsidRPr="000C5D12" w:rsidRDefault="00B54319" w:rsidP="001F0F41">
      <w:pPr>
        <w:pStyle w:val="Frspaiere"/>
        <w:ind w:right="-90"/>
        <w:contextualSpacing/>
        <w:jc w:val="both"/>
        <w:rPr>
          <w:rFonts w:ascii="Times New Roman" w:hAnsi="Times New Roman"/>
          <w:i/>
          <w:lang w:val="it-IT"/>
        </w:rPr>
      </w:pPr>
    </w:p>
    <w:p w14:paraId="729460A8"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si ea va ramane obligatorie pentru noi si poate fi acceptata oricand înainte de expirarea perioadei de valabilitate.</w:t>
      </w:r>
    </w:p>
    <w:p w14:paraId="414D0597"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4. Pana la încheierea si semnarea contractului de achizitie publica aceasta oferta, împreuna cu comunicarea transmisa de dumneavoastra, prin care oferta noastra este stabilita castigatoare, vor constitui un contract angajant între noi.</w:t>
      </w:r>
    </w:p>
    <w:p w14:paraId="42DC55BC"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5. Precizam </w:t>
      </w:r>
    </w:p>
    <w:p w14:paraId="19D1EC02"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_</w:t>
      </w:r>
    </w:p>
    <w:p w14:paraId="2557D2FC"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|_| depunem oferta alternativa, ale carei detalii sunt prezentate într-un formular de oferta separat, marcat în mod clar "alternativa";</w:t>
      </w:r>
    </w:p>
    <w:p w14:paraId="3545C140" w14:textId="77777777" w:rsidR="00B54319" w:rsidRPr="000C5D12" w:rsidRDefault="00B54319" w:rsidP="001F0F41">
      <w:pPr>
        <w:pStyle w:val="Frspaiere"/>
        <w:ind w:right="-90"/>
        <w:contextualSpacing/>
        <w:jc w:val="both"/>
        <w:rPr>
          <w:rFonts w:ascii="Times New Roman" w:hAnsi="Times New Roman"/>
          <w:lang w:val="it-IT"/>
        </w:rPr>
      </w:pPr>
      <w:r w:rsidRPr="000C5D12">
        <w:rPr>
          <w:rFonts w:ascii="Times New Roman" w:hAnsi="Times New Roman"/>
          <w:lang w:val="it-IT"/>
        </w:rPr>
        <w:t xml:space="preserve">     _</w:t>
      </w:r>
    </w:p>
    <w:p w14:paraId="50137477" w14:textId="77777777" w:rsidR="00B54319" w:rsidRPr="00AF62AF" w:rsidRDefault="00B54319" w:rsidP="001F0F41">
      <w:pPr>
        <w:pStyle w:val="Frspaiere"/>
        <w:ind w:right="-90"/>
        <w:contextualSpacing/>
        <w:jc w:val="both"/>
        <w:rPr>
          <w:rFonts w:ascii="Times New Roman" w:hAnsi="Times New Roman"/>
          <w:lang w:val="es-ES"/>
        </w:rPr>
      </w:pPr>
      <w:r w:rsidRPr="000C5D12">
        <w:rPr>
          <w:rFonts w:ascii="Times New Roman" w:hAnsi="Times New Roman"/>
          <w:lang w:val="it-IT"/>
        </w:rPr>
        <w:t xml:space="preserve">    </w:t>
      </w:r>
      <w:r w:rsidRPr="00AF62AF">
        <w:rPr>
          <w:rFonts w:ascii="Times New Roman" w:hAnsi="Times New Roman"/>
          <w:lang w:val="es-ES"/>
        </w:rPr>
        <w:t>|_|  nu depunem oferta alternativa.</w:t>
      </w:r>
    </w:p>
    <w:p w14:paraId="1567C642" w14:textId="77777777" w:rsidR="00B54319" w:rsidRPr="00AF62AF" w:rsidRDefault="00B54319" w:rsidP="001F0F41">
      <w:pPr>
        <w:pStyle w:val="Frspaiere"/>
        <w:ind w:right="-90"/>
        <w:contextualSpacing/>
        <w:jc w:val="both"/>
        <w:rPr>
          <w:rFonts w:ascii="Times New Roman" w:hAnsi="Times New Roman"/>
          <w:i/>
          <w:lang w:val="es-ES"/>
        </w:rPr>
      </w:pPr>
      <w:r w:rsidRPr="00AF62AF">
        <w:rPr>
          <w:rFonts w:ascii="Times New Roman" w:hAnsi="Times New Roman"/>
          <w:i/>
          <w:lang w:val="es-ES"/>
        </w:rPr>
        <w:t xml:space="preserve">          (se bifeaza optiunea corespunzatoare)</w:t>
      </w:r>
    </w:p>
    <w:p w14:paraId="492DA153" w14:textId="77777777" w:rsidR="00B54319" w:rsidRPr="000C5D12" w:rsidRDefault="00B54319" w:rsidP="001F0F41">
      <w:pPr>
        <w:pStyle w:val="Frspaiere"/>
        <w:ind w:right="-90"/>
        <w:contextualSpacing/>
        <w:jc w:val="both"/>
        <w:rPr>
          <w:rFonts w:ascii="Times New Roman" w:hAnsi="Times New Roman"/>
          <w:lang w:val="it-IT"/>
        </w:rPr>
      </w:pPr>
      <w:r w:rsidRPr="00AF62AF">
        <w:rPr>
          <w:rFonts w:ascii="Times New Roman" w:hAnsi="Times New Roman"/>
          <w:lang w:val="es-ES"/>
        </w:rPr>
        <w:t xml:space="preserve">    </w:t>
      </w:r>
      <w:r w:rsidR="008F793F">
        <w:rPr>
          <w:rFonts w:ascii="Times New Roman" w:hAnsi="Times New Roman"/>
          <w:lang w:val="it-IT"/>
        </w:rPr>
        <w:t>6</w:t>
      </w:r>
      <w:r w:rsidRPr="000C5D12">
        <w:rPr>
          <w:rFonts w:ascii="Times New Roman" w:hAnsi="Times New Roman"/>
          <w:lang w:val="it-IT"/>
        </w:rPr>
        <w:t>. Întelegem ca nu sunteti obligati sa acceptati oferta cu cel mai scazut pret sau orice alta oferta pe care o puteti primi.</w:t>
      </w:r>
    </w:p>
    <w:p w14:paraId="7692D4B3" w14:textId="77777777" w:rsidR="00B54319" w:rsidRPr="000C5D12" w:rsidRDefault="00B54319" w:rsidP="001F0F41">
      <w:pPr>
        <w:pStyle w:val="Frspaiere"/>
        <w:ind w:right="-90"/>
        <w:contextualSpacing/>
        <w:jc w:val="both"/>
        <w:rPr>
          <w:rFonts w:ascii="Times New Roman" w:hAnsi="Times New Roman"/>
        </w:rPr>
      </w:pPr>
      <w:r w:rsidRPr="000C5D12">
        <w:rPr>
          <w:rFonts w:ascii="Times New Roman" w:hAnsi="Times New Roman"/>
        </w:rPr>
        <w:t>Data _____/_____/_____</w:t>
      </w:r>
    </w:p>
    <w:p w14:paraId="79F6D847" w14:textId="77777777" w:rsidR="00B54319" w:rsidRPr="000C5D12" w:rsidRDefault="00B54319" w:rsidP="001F0F41">
      <w:pPr>
        <w:pStyle w:val="Frspaiere"/>
        <w:ind w:right="-90"/>
        <w:contextualSpacing/>
        <w:jc w:val="both"/>
        <w:rPr>
          <w:rFonts w:ascii="Times New Roman" w:hAnsi="Times New Roman"/>
        </w:rPr>
      </w:pPr>
      <w:r w:rsidRPr="000C5D12">
        <w:rPr>
          <w:rFonts w:ascii="Times New Roman" w:hAnsi="Times New Roman"/>
        </w:rPr>
        <w:t>_____________, in calitate de _____________________, legal autorizat sa semnez</w:t>
      </w:r>
    </w:p>
    <w:p w14:paraId="0DD40260" w14:textId="77777777" w:rsidR="00B54319" w:rsidRPr="000C5D12" w:rsidRDefault="00B54319" w:rsidP="001F0F41">
      <w:pPr>
        <w:pStyle w:val="Frspaiere"/>
        <w:ind w:right="-90"/>
        <w:contextualSpacing/>
        <w:rPr>
          <w:rFonts w:ascii="Times New Roman" w:hAnsi="Times New Roman"/>
          <w:i/>
        </w:rPr>
      </w:pPr>
      <w:r w:rsidRPr="000C5D12">
        <w:rPr>
          <w:rFonts w:ascii="Times New Roman" w:hAnsi="Times New Roman"/>
          <w:i/>
        </w:rPr>
        <w:t xml:space="preserve">                        (</w:t>
      </w:r>
      <w:proofErr w:type="spellStart"/>
      <w:r w:rsidRPr="000C5D12">
        <w:rPr>
          <w:rFonts w:ascii="Times New Roman" w:hAnsi="Times New Roman"/>
          <w:i/>
        </w:rPr>
        <w:t>semnatura</w:t>
      </w:r>
      <w:proofErr w:type="spellEnd"/>
      <w:r w:rsidRPr="000C5D12">
        <w:rPr>
          <w:rFonts w:ascii="Times New Roman" w:hAnsi="Times New Roman"/>
          <w:i/>
        </w:rPr>
        <w:t>)</w:t>
      </w:r>
    </w:p>
    <w:p w14:paraId="196BC39E" w14:textId="77777777" w:rsidR="00B54319" w:rsidRPr="000C5D12" w:rsidRDefault="00B54319" w:rsidP="001F0F41">
      <w:pPr>
        <w:pStyle w:val="Frspaiere"/>
        <w:ind w:right="-90"/>
        <w:contextualSpacing/>
        <w:rPr>
          <w:rFonts w:ascii="Times New Roman" w:hAnsi="Times New Roman"/>
        </w:rPr>
      </w:pPr>
      <w:r w:rsidRPr="000C5D12">
        <w:rPr>
          <w:rFonts w:ascii="Times New Roman" w:hAnsi="Times New Roman"/>
        </w:rPr>
        <w:t>oferta pentru si in numele ____________________________________.</w:t>
      </w:r>
    </w:p>
    <w:p w14:paraId="563C345A" w14:textId="77777777" w:rsidR="008551CA" w:rsidRDefault="00B54319" w:rsidP="001F0F41">
      <w:pPr>
        <w:spacing w:after="0" w:line="240" w:lineRule="auto"/>
        <w:ind w:right="-90"/>
        <w:contextualSpacing/>
        <w:rPr>
          <w:rFonts w:ascii="Times New Roman" w:hAnsi="Times New Roman"/>
          <w:i/>
        </w:rPr>
      </w:pPr>
      <w:r w:rsidRPr="000C5D12">
        <w:rPr>
          <w:rFonts w:ascii="Times New Roman" w:hAnsi="Times New Roman"/>
        </w:rPr>
        <w:t xml:space="preserve">                                                       </w:t>
      </w:r>
      <w:r w:rsidRPr="000C5D12">
        <w:rPr>
          <w:rFonts w:ascii="Times New Roman" w:hAnsi="Times New Roman"/>
          <w:i/>
        </w:rPr>
        <w:t>(denumirea/numele ofertantului)</w:t>
      </w:r>
    </w:p>
    <w:sectPr w:rsidR="008551CA" w:rsidSect="00185888">
      <w:footerReference w:type="default" r:id="rId7"/>
      <w:pgSz w:w="11923" w:h="16837"/>
      <w:pgMar w:top="993" w:right="1234" w:bottom="993" w:left="178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ED5F2" w14:textId="77777777" w:rsidR="00DA3965" w:rsidRDefault="00DA3965" w:rsidP="008A4B11">
      <w:pPr>
        <w:spacing w:after="0" w:line="240" w:lineRule="auto"/>
      </w:pPr>
      <w:r>
        <w:separator/>
      </w:r>
    </w:p>
  </w:endnote>
  <w:endnote w:type="continuationSeparator" w:id="0">
    <w:p w14:paraId="6DB5E99B" w14:textId="77777777" w:rsidR="00DA3965" w:rsidRDefault="00DA3965" w:rsidP="008A4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415392"/>
      <w:docPartObj>
        <w:docPartGallery w:val="Page Numbers (Bottom of Page)"/>
        <w:docPartUnique/>
      </w:docPartObj>
    </w:sdtPr>
    <w:sdtContent>
      <w:sdt>
        <w:sdtPr>
          <w:id w:val="1728636285"/>
          <w:docPartObj>
            <w:docPartGallery w:val="Page Numbers (Top of Page)"/>
            <w:docPartUnique/>
          </w:docPartObj>
        </w:sdtPr>
        <w:sdtContent>
          <w:p w14:paraId="23F36CDF" w14:textId="77777777" w:rsidR="00F9042A" w:rsidRDefault="00F9042A">
            <w:pPr>
              <w:pStyle w:val="Subsol"/>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A20FE">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A20FE">
              <w:rPr>
                <w:b/>
                <w:bCs/>
                <w:noProof/>
              </w:rPr>
              <w:t>10</w:t>
            </w:r>
            <w:r>
              <w:rPr>
                <w:b/>
                <w:bCs/>
                <w:sz w:val="24"/>
                <w:szCs w:val="24"/>
              </w:rPr>
              <w:fldChar w:fldCharType="end"/>
            </w:r>
          </w:p>
        </w:sdtContent>
      </w:sdt>
    </w:sdtContent>
  </w:sdt>
  <w:p w14:paraId="4CA474C9" w14:textId="77777777" w:rsidR="00F9042A" w:rsidRDefault="00F9042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DF0EB" w14:textId="77777777" w:rsidR="00DA3965" w:rsidRDefault="00DA3965" w:rsidP="008A4B11">
      <w:pPr>
        <w:spacing w:after="0" w:line="240" w:lineRule="auto"/>
      </w:pPr>
      <w:r>
        <w:separator/>
      </w:r>
    </w:p>
  </w:footnote>
  <w:footnote w:type="continuationSeparator" w:id="0">
    <w:p w14:paraId="13D5FF66" w14:textId="77777777" w:rsidR="00DA3965" w:rsidRDefault="00DA3965" w:rsidP="008A4B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3"/>
    <w:lvl w:ilvl="0">
      <w:start w:val="19"/>
      <w:numFmt w:val="bullet"/>
      <w:lvlText w:val="-"/>
      <w:lvlJc w:val="left"/>
      <w:pPr>
        <w:tabs>
          <w:tab w:val="num" w:pos="720"/>
        </w:tabs>
        <w:ind w:left="720" w:hanging="360"/>
      </w:pPr>
      <w:rPr>
        <w:rFonts w:ascii="Arial" w:hAnsi="Arial"/>
      </w:rPr>
    </w:lvl>
  </w:abstractNum>
  <w:abstractNum w:abstractNumId="2" w15:restartNumberingAfterBreak="0">
    <w:nsid w:val="00000004"/>
    <w:multiLevelType w:val="singleLevel"/>
    <w:tmpl w:val="00000004"/>
    <w:name w:val="WW8Num4"/>
    <w:lvl w:ilvl="0">
      <w:start w:val="2"/>
      <w:numFmt w:val="bullet"/>
      <w:lvlText w:val="-"/>
      <w:lvlJc w:val="left"/>
      <w:pPr>
        <w:tabs>
          <w:tab w:val="num" w:pos="720"/>
        </w:tabs>
        <w:ind w:left="720" w:hanging="360"/>
      </w:pPr>
      <w:rPr>
        <w:rFonts w:ascii="Arial" w:hAnsi="Arial"/>
      </w:rPr>
    </w:lvl>
  </w:abstractNum>
  <w:abstractNum w:abstractNumId="3" w15:restartNumberingAfterBreak="0">
    <w:nsid w:val="02EC389A"/>
    <w:multiLevelType w:val="multilevel"/>
    <w:tmpl w:val="59C668FA"/>
    <w:lvl w:ilvl="0">
      <w:start w:val="1"/>
      <w:numFmt w:val="lowerLetter"/>
      <w:lvlText w:val="%1)"/>
      <w:lvlJc w:val="left"/>
      <w:pPr>
        <w:tabs>
          <w:tab w:val="left" w:pos="216"/>
        </w:tabs>
        <w:ind w:left="720"/>
      </w:pPr>
      <w:rPr>
        <w:rFonts w:ascii="Times New Roman" w:eastAsia="Times New Roman" w:hAnsi="Times New Roman"/>
        <w:strike w:val="0"/>
        <w:color w:val="000000"/>
        <w:spacing w:val="2"/>
        <w:w w:val="100"/>
        <w:sz w:val="21"/>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74932"/>
    <w:multiLevelType w:val="hybridMultilevel"/>
    <w:tmpl w:val="E2D237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156DD4"/>
    <w:multiLevelType w:val="hybridMultilevel"/>
    <w:tmpl w:val="EE6C35A8"/>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0CA13FE"/>
    <w:multiLevelType w:val="hybridMultilevel"/>
    <w:tmpl w:val="57BE8412"/>
    <w:lvl w:ilvl="0" w:tplc="E850F1D8">
      <w:start w:val="1"/>
      <w:numFmt w:val="bullet"/>
      <w:lvlText w:val="-"/>
      <w:lvlJc w:val="left"/>
      <w:pPr>
        <w:tabs>
          <w:tab w:val="num" w:pos="1440"/>
        </w:tabs>
        <w:ind w:left="1440" w:hanging="360"/>
      </w:pPr>
      <w:rPr>
        <w:rFonts w:ascii="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C97CDB"/>
    <w:multiLevelType w:val="multilevel"/>
    <w:tmpl w:val="3C6454DC"/>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1"/>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C94B05"/>
    <w:multiLevelType w:val="multilevel"/>
    <w:tmpl w:val="629C7B72"/>
    <w:lvl w:ilvl="0">
      <w:start w:val="1"/>
      <w:numFmt w:val="bullet"/>
      <w:lvlText w:val="·"/>
      <w:lvlJc w:val="left"/>
      <w:pPr>
        <w:tabs>
          <w:tab w:val="left" w:pos="360"/>
        </w:tabs>
        <w:ind w:left="720"/>
      </w:pPr>
      <w:rPr>
        <w:rFonts w:ascii="Symbol" w:eastAsia="Symbol" w:hAnsi="Symbol"/>
        <w:b/>
        <w:strike w:val="0"/>
        <w:color w:val="000000"/>
        <w:spacing w:val="-4"/>
        <w:w w:val="100"/>
        <w:sz w:val="21"/>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9210B15"/>
    <w:multiLevelType w:val="multilevel"/>
    <w:tmpl w:val="90C6839A"/>
    <w:lvl w:ilvl="0">
      <w:start w:val="1"/>
      <w:numFmt w:val="bullet"/>
      <w:lvlText w:val="·"/>
      <w:lvlJc w:val="left"/>
      <w:pPr>
        <w:tabs>
          <w:tab w:val="left" w:pos="360"/>
        </w:tabs>
        <w:ind w:left="720"/>
      </w:pPr>
      <w:rPr>
        <w:rFonts w:ascii="Symbol" w:eastAsia="Symbol" w:hAnsi="Symbol"/>
        <w:strike w:val="0"/>
        <w:color w:val="000000"/>
        <w:spacing w:val="-3"/>
        <w:w w:val="100"/>
        <w:sz w:val="21"/>
        <w:vertAlign w:val="baseli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D5442E"/>
    <w:multiLevelType w:val="hybridMultilevel"/>
    <w:tmpl w:val="01F8EBAE"/>
    <w:lvl w:ilvl="0" w:tplc="2E1EB264">
      <w:start w:val="1"/>
      <w:numFmt w:val="bullet"/>
      <w:lvlText w:val=""/>
      <w:lvlJc w:val="left"/>
      <w:pPr>
        <w:ind w:left="780" w:hanging="360"/>
      </w:pPr>
      <w:rPr>
        <w:rFonts w:ascii="Symbol" w:hAnsi="Symbol" w:hint="default"/>
        <w:color w:val="000000" w:themeColor="text1"/>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259293565">
    <w:abstractNumId w:val="6"/>
  </w:num>
  <w:num w:numId="2" w16cid:durableId="955020195">
    <w:abstractNumId w:val="1"/>
  </w:num>
  <w:num w:numId="3" w16cid:durableId="901527003">
    <w:abstractNumId w:val="2"/>
  </w:num>
  <w:num w:numId="4" w16cid:durableId="1501919711">
    <w:abstractNumId w:val="0"/>
  </w:num>
  <w:num w:numId="5" w16cid:durableId="1882940991">
    <w:abstractNumId w:val="5"/>
  </w:num>
  <w:num w:numId="6" w16cid:durableId="716508669">
    <w:abstractNumId w:val="4"/>
  </w:num>
  <w:num w:numId="7" w16cid:durableId="777675226">
    <w:abstractNumId w:val="7"/>
  </w:num>
  <w:num w:numId="8" w16cid:durableId="1425418852">
    <w:abstractNumId w:val="8"/>
  </w:num>
  <w:num w:numId="9" w16cid:durableId="590510076">
    <w:abstractNumId w:val="3"/>
  </w:num>
  <w:num w:numId="10" w16cid:durableId="151416187">
    <w:abstractNumId w:val="9"/>
  </w:num>
  <w:num w:numId="11" w16cid:durableId="4875525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19"/>
    <w:rsid w:val="00032A5D"/>
    <w:rsid w:val="00041664"/>
    <w:rsid w:val="000757C8"/>
    <w:rsid w:val="000C334D"/>
    <w:rsid w:val="000C5D12"/>
    <w:rsid w:val="001225C8"/>
    <w:rsid w:val="00185888"/>
    <w:rsid w:val="001860AE"/>
    <w:rsid w:val="001B5AC6"/>
    <w:rsid w:val="001F0807"/>
    <w:rsid w:val="001F0F41"/>
    <w:rsid w:val="002014A5"/>
    <w:rsid w:val="00235D5F"/>
    <w:rsid w:val="00354E79"/>
    <w:rsid w:val="00372926"/>
    <w:rsid w:val="00386775"/>
    <w:rsid w:val="0046011C"/>
    <w:rsid w:val="00510F53"/>
    <w:rsid w:val="00526358"/>
    <w:rsid w:val="00527866"/>
    <w:rsid w:val="005B4594"/>
    <w:rsid w:val="005F14EF"/>
    <w:rsid w:val="006005F9"/>
    <w:rsid w:val="0060303C"/>
    <w:rsid w:val="00604265"/>
    <w:rsid w:val="006B2593"/>
    <w:rsid w:val="006E02A2"/>
    <w:rsid w:val="006E10C5"/>
    <w:rsid w:val="007A5A23"/>
    <w:rsid w:val="008551CA"/>
    <w:rsid w:val="008A20FE"/>
    <w:rsid w:val="008A4B11"/>
    <w:rsid w:val="008F793F"/>
    <w:rsid w:val="00903F52"/>
    <w:rsid w:val="009B08A4"/>
    <w:rsid w:val="009B5D96"/>
    <w:rsid w:val="00A02E6C"/>
    <w:rsid w:val="00A31F11"/>
    <w:rsid w:val="00A8319E"/>
    <w:rsid w:val="00AF62AF"/>
    <w:rsid w:val="00B37F57"/>
    <w:rsid w:val="00B41C47"/>
    <w:rsid w:val="00B54319"/>
    <w:rsid w:val="00B568A1"/>
    <w:rsid w:val="00BB56EF"/>
    <w:rsid w:val="00BE5142"/>
    <w:rsid w:val="00C01E11"/>
    <w:rsid w:val="00C37AC3"/>
    <w:rsid w:val="00C73FA0"/>
    <w:rsid w:val="00CA15D9"/>
    <w:rsid w:val="00CF5718"/>
    <w:rsid w:val="00D061AB"/>
    <w:rsid w:val="00D21E1A"/>
    <w:rsid w:val="00D4326E"/>
    <w:rsid w:val="00D70F28"/>
    <w:rsid w:val="00D822F3"/>
    <w:rsid w:val="00DA3965"/>
    <w:rsid w:val="00DD2E0B"/>
    <w:rsid w:val="00DD70E9"/>
    <w:rsid w:val="00DF3757"/>
    <w:rsid w:val="00EA5421"/>
    <w:rsid w:val="00EA5511"/>
    <w:rsid w:val="00F1058D"/>
    <w:rsid w:val="00F14533"/>
    <w:rsid w:val="00F90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1C445"/>
  <w15:docId w15:val="{BB81A4C1-6124-4652-88D7-A6607E8C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319"/>
    <w:rPr>
      <w:rFonts w:ascii="Calibri" w:eastAsia="Calibri" w:hAnsi="Calibri" w:cs="Times New Roman"/>
      <w:lang w:val="ro-RO"/>
    </w:rPr>
  </w:style>
  <w:style w:type="paragraph" w:styleId="Titlu1">
    <w:name w:val="heading 1"/>
    <w:basedOn w:val="Normal"/>
    <w:next w:val="Normal"/>
    <w:link w:val="Titlu1Caracter"/>
    <w:qFormat/>
    <w:rsid w:val="00A8319E"/>
    <w:pPr>
      <w:keepNext/>
      <w:overflowPunct w:val="0"/>
      <w:autoSpaceDE w:val="0"/>
      <w:autoSpaceDN w:val="0"/>
      <w:adjustRightInd w:val="0"/>
      <w:spacing w:before="240" w:after="60" w:line="240" w:lineRule="auto"/>
      <w:textAlignment w:val="baseline"/>
      <w:outlineLvl w:val="0"/>
    </w:pPr>
    <w:rPr>
      <w:rFonts w:ascii="Cambria" w:eastAsia="Times New Roman" w:hAnsi="Cambria"/>
      <w:b/>
      <w:bCs/>
      <w:kern w:val="32"/>
      <w:sz w:val="32"/>
      <w:szCs w:val="32"/>
      <w:lang w:val="en-US"/>
    </w:rPr>
  </w:style>
  <w:style w:type="paragraph" w:styleId="Titlu2">
    <w:name w:val="heading 2"/>
    <w:basedOn w:val="Normal"/>
    <w:next w:val="Normal"/>
    <w:link w:val="Titlu2Caracter"/>
    <w:qFormat/>
    <w:rsid w:val="00DD70E9"/>
    <w:pPr>
      <w:keepNext/>
      <w:widowControl w:val="0"/>
      <w:tabs>
        <w:tab w:val="num" w:pos="0"/>
      </w:tabs>
      <w:suppressAutoHyphens/>
      <w:spacing w:after="0" w:line="240" w:lineRule="auto"/>
      <w:jc w:val="center"/>
      <w:outlineLvl w:val="1"/>
    </w:pPr>
    <w:rPr>
      <w:rFonts w:ascii="Arial" w:eastAsia="Lucida Sans Unicode" w:hAnsi="Arial" w:cs="Arial"/>
      <w:b/>
      <w:bCs/>
      <w:kern w:val="1"/>
      <w:sz w:val="20"/>
      <w:szCs w:val="20"/>
    </w:rPr>
  </w:style>
  <w:style w:type="paragraph" w:styleId="Titlu4">
    <w:name w:val="heading 4"/>
    <w:basedOn w:val="Normal"/>
    <w:next w:val="Normal"/>
    <w:link w:val="Titlu4Caracter"/>
    <w:qFormat/>
    <w:rsid w:val="00DD70E9"/>
    <w:pPr>
      <w:keepNext/>
      <w:widowControl w:val="0"/>
      <w:tabs>
        <w:tab w:val="num" w:pos="0"/>
      </w:tabs>
      <w:suppressAutoHyphens/>
      <w:spacing w:before="240" w:after="60" w:line="240" w:lineRule="auto"/>
      <w:outlineLvl w:val="3"/>
    </w:pPr>
    <w:rPr>
      <w:rFonts w:ascii="Times New Roman" w:eastAsia="Lucida Sans Unicode" w:hAnsi="Times New Roman"/>
      <w:b/>
      <w:bCs/>
      <w:kern w:val="1"/>
      <w:sz w:val="28"/>
      <w:szCs w:val="28"/>
      <w:lang w:val="en-US"/>
    </w:rPr>
  </w:style>
  <w:style w:type="paragraph" w:styleId="Titlu5">
    <w:name w:val="heading 5"/>
    <w:basedOn w:val="Normal"/>
    <w:next w:val="Normal"/>
    <w:link w:val="Titlu5Caracter"/>
    <w:qFormat/>
    <w:rsid w:val="00DD70E9"/>
    <w:pPr>
      <w:widowControl w:val="0"/>
      <w:tabs>
        <w:tab w:val="num" w:pos="0"/>
      </w:tabs>
      <w:suppressAutoHyphens/>
      <w:spacing w:before="240" w:after="60" w:line="240" w:lineRule="auto"/>
      <w:outlineLvl w:val="4"/>
    </w:pPr>
    <w:rPr>
      <w:rFonts w:ascii="Times New Roman" w:eastAsia="Lucida Sans Unicode" w:hAnsi="Times New Roman"/>
      <w:b/>
      <w:bCs/>
      <w:i/>
      <w:iCs/>
      <w:kern w:val="1"/>
      <w:sz w:val="26"/>
      <w:szCs w:val="26"/>
      <w:lang w:val="en-US"/>
    </w:rPr>
  </w:style>
  <w:style w:type="paragraph" w:styleId="Titlu6">
    <w:name w:val="heading 6"/>
    <w:basedOn w:val="Normal"/>
    <w:next w:val="Corptext"/>
    <w:link w:val="Titlu6Caracter"/>
    <w:qFormat/>
    <w:rsid w:val="00DD70E9"/>
    <w:pPr>
      <w:keepNext/>
      <w:widowControl w:val="0"/>
      <w:tabs>
        <w:tab w:val="num" w:pos="0"/>
      </w:tabs>
      <w:suppressAutoHyphens/>
      <w:spacing w:before="240" w:after="120" w:line="240" w:lineRule="auto"/>
      <w:outlineLvl w:val="5"/>
    </w:pPr>
    <w:rPr>
      <w:rFonts w:ascii="Arial" w:eastAsia="MS Mincho" w:hAnsi="Arial" w:cs="Tahoma"/>
      <w:b/>
      <w:bCs/>
      <w:kern w:val="1"/>
      <w:sz w:val="21"/>
      <w:szCs w:val="21"/>
    </w:rPr>
  </w:style>
  <w:style w:type="paragraph" w:styleId="Titlu7">
    <w:name w:val="heading 7"/>
    <w:basedOn w:val="Normal"/>
    <w:next w:val="Corptext"/>
    <w:link w:val="Titlu7Caracter"/>
    <w:qFormat/>
    <w:rsid w:val="00DD70E9"/>
    <w:pPr>
      <w:keepNext/>
      <w:widowControl w:val="0"/>
      <w:tabs>
        <w:tab w:val="num" w:pos="0"/>
      </w:tabs>
      <w:suppressAutoHyphens/>
      <w:spacing w:before="240" w:after="120" w:line="240" w:lineRule="auto"/>
      <w:outlineLvl w:val="6"/>
    </w:pPr>
    <w:rPr>
      <w:rFonts w:ascii="Arial" w:eastAsia="MS Mincho" w:hAnsi="Arial" w:cs="Tahoma"/>
      <w:b/>
      <w:bCs/>
      <w:kern w:val="1"/>
      <w:sz w:val="21"/>
      <w:szCs w:val="21"/>
    </w:rPr>
  </w:style>
  <w:style w:type="paragraph" w:styleId="Titlu8">
    <w:name w:val="heading 8"/>
    <w:basedOn w:val="Normal"/>
    <w:next w:val="Normal"/>
    <w:link w:val="Titlu8Caracter"/>
    <w:qFormat/>
    <w:rsid w:val="00A8319E"/>
    <w:pPr>
      <w:keepNext/>
      <w:spacing w:after="0" w:line="240" w:lineRule="auto"/>
      <w:jc w:val="right"/>
      <w:outlineLvl w:val="7"/>
    </w:pPr>
    <w:rPr>
      <w:rFonts w:ascii="Times New Roman" w:eastAsia="Times New Roman" w:hAnsi="Times New Roman"/>
      <w:b/>
      <w:noProof/>
      <w:sz w:val="28"/>
      <w:szCs w:val="20"/>
      <w:lang w:val="en-US" w:eastAsia="ro-RO"/>
    </w:rPr>
  </w:style>
  <w:style w:type="paragraph" w:styleId="Titlu9">
    <w:name w:val="heading 9"/>
    <w:basedOn w:val="Normal"/>
    <w:next w:val="Corptext"/>
    <w:link w:val="Titlu9Caracter"/>
    <w:qFormat/>
    <w:rsid w:val="00DD70E9"/>
    <w:pPr>
      <w:keepNext/>
      <w:widowControl w:val="0"/>
      <w:tabs>
        <w:tab w:val="num" w:pos="0"/>
      </w:tabs>
      <w:suppressAutoHyphens/>
      <w:spacing w:before="240" w:after="120" w:line="240" w:lineRule="auto"/>
      <w:outlineLvl w:val="8"/>
    </w:pPr>
    <w:rPr>
      <w:rFonts w:ascii="Arial" w:eastAsia="MS Mincho" w:hAnsi="Arial" w:cs="Tahoma"/>
      <w:b/>
      <w:bCs/>
      <w:kern w:val="1"/>
      <w:sz w:val="21"/>
      <w:szCs w:val="21"/>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B54319"/>
    <w:pPr>
      <w:spacing w:after="0" w:line="240" w:lineRule="auto"/>
    </w:pPr>
    <w:rPr>
      <w:rFonts w:ascii="Calibri" w:eastAsia="Calibri" w:hAnsi="Calibri" w:cs="Times New Roman"/>
      <w:lang w:val="ro-RO"/>
    </w:rPr>
  </w:style>
  <w:style w:type="table" w:styleId="Tabelgril">
    <w:name w:val="Table Grid"/>
    <w:basedOn w:val="TabelNormal"/>
    <w:uiPriority w:val="39"/>
    <w:rsid w:val="00A831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lu1Caracter">
    <w:name w:val="Titlu 1 Caracter"/>
    <w:basedOn w:val="Fontdeparagrafimplicit"/>
    <w:link w:val="Titlu1"/>
    <w:uiPriority w:val="9"/>
    <w:rsid w:val="00A8319E"/>
    <w:rPr>
      <w:rFonts w:ascii="Cambria" w:eastAsia="Times New Roman" w:hAnsi="Cambria" w:cs="Times New Roman"/>
      <w:b/>
      <w:bCs/>
      <w:kern w:val="32"/>
      <w:sz w:val="32"/>
      <w:szCs w:val="32"/>
      <w:lang w:val="en-US"/>
    </w:rPr>
  </w:style>
  <w:style w:type="character" w:customStyle="1" w:styleId="Titlu8Caracter">
    <w:name w:val="Titlu 8 Caracter"/>
    <w:basedOn w:val="Fontdeparagrafimplicit"/>
    <w:link w:val="Titlu8"/>
    <w:rsid w:val="00A8319E"/>
    <w:rPr>
      <w:rFonts w:ascii="Times New Roman" w:eastAsia="Times New Roman" w:hAnsi="Times New Roman" w:cs="Times New Roman"/>
      <w:b/>
      <w:noProof/>
      <w:sz w:val="28"/>
      <w:szCs w:val="20"/>
      <w:lang w:val="en-US" w:eastAsia="ro-RO"/>
    </w:rPr>
  </w:style>
  <w:style w:type="paragraph" w:styleId="Corptext">
    <w:name w:val="Body Text"/>
    <w:basedOn w:val="Normal"/>
    <w:link w:val="CorptextCaracter"/>
    <w:rsid w:val="00A8319E"/>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rPr>
  </w:style>
  <w:style w:type="character" w:customStyle="1" w:styleId="CorptextCaracter">
    <w:name w:val="Corp text Caracter"/>
    <w:basedOn w:val="Fontdeparagrafimplicit"/>
    <w:link w:val="Corptext"/>
    <w:rsid w:val="00A8319E"/>
    <w:rPr>
      <w:rFonts w:ascii="Times New Roman" w:eastAsia="Times New Roman" w:hAnsi="Times New Roman" w:cs="Times New Roman"/>
      <w:b/>
      <w:bCs/>
      <w:sz w:val="28"/>
      <w:szCs w:val="20"/>
      <w:lang w:val="ro-RO"/>
    </w:rPr>
  </w:style>
  <w:style w:type="paragraph" w:customStyle="1" w:styleId="DefaultText">
    <w:name w:val="Default Text"/>
    <w:basedOn w:val="Normal"/>
    <w:rsid w:val="00A8319E"/>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Textbody">
    <w:name w:val="Text body"/>
    <w:basedOn w:val="Normal"/>
    <w:rsid w:val="00A8319E"/>
    <w:pPr>
      <w:widowControl w:val="0"/>
      <w:suppressAutoHyphens/>
      <w:spacing w:after="0" w:line="240" w:lineRule="auto"/>
    </w:pPr>
    <w:rPr>
      <w:rFonts w:ascii="Times New Roman" w:eastAsia="Times New Roman" w:hAnsi="Times New Roman"/>
      <w:noProof/>
      <w:sz w:val="28"/>
      <w:szCs w:val="20"/>
      <w:lang w:val="en-US" w:eastAsia="ro-RO"/>
    </w:rPr>
  </w:style>
  <w:style w:type="character" w:styleId="Hyperlink">
    <w:name w:val="Hyperlink"/>
    <w:basedOn w:val="Fontdeparagrafimplicit"/>
    <w:uiPriority w:val="99"/>
    <w:unhideWhenUsed/>
    <w:rsid w:val="00A8319E"/>
    <w:rPr>
      <w:color w:val="0000FF"/>
      <w:u w:val="single"/>
    </w:rPr>
  </w:style>
  <w:style w:type="paragraph" w:styleId="Listparagraf">
    <w:name w:val="List Paragraph"/>
    <w:aliases w:val="Forth level,Citation List,본문(내용),List Paragraph (numbered (a)),Paragraph,body 2,Normal bullet 2,List_Paragraph,Multilevel para_II,7 List Paragraph,6 List Paragraph,Normal 2,List Paragraph11,Akapit z listą BS,Outlines a,b,c,Akapit z lista "/>
    <w:basedOn w:val="Normal"/>
    <w:link w:val="ListparagrafCaracter"/>
    <w:uiPriority w:val="99"/>
    <w:qFormat/>
    <w:rsid w:val="00A8319E"/>
    <w:pPr>
      <w:ind w:left="720"/>
    </w:pPr>
    <w:rPr>
      <w:rFonts w:eastAsia="Times New Roman" w:cs="Calibri"/>
      <w:lang w:eastAsia="ro-RO"/>
    </w:rPr>
  </w:style>
  <w:style w:type="paragraph" w:styleId="Titlu">
    <w:name w:val="Title"/>
    <w:basedOn w:val="Normal"/>
    <w:next w:val="Normal"/>
    <w:link w:val="TitluCaracter"/>
    <w:qFormat/>
    <w:rsid w:val="00A8319E"/>
    <w:pPr>
      <w:widowControl w:val="0"/>
      <w:suppressAutoHyphens/>
      <w:spacing w:after="0" w:line="240" w:lineRule="auto"/>
      <w:jc w:val="center"/>
    </w:pPr>
    <w:rPr>
      <w:rFonts w:ascii="Arial" w:eastAsia="Lucida Sans Unicode" w:hAnsi="Arial" w:cs="Arial"/>
      <w:b/>
      <w:bCs/>
      <w:kern w:val="1"/>
      <w:sz w:val="24"/>
      <w:szCs w:val="24"/>
      <w:lang w:val="en-US"/>
    </w:rPr>
  </w:style>
  <w:style w:type="character" w:customStyle="1" w:styleId="TitluCaracter">
    <w:name w:val="Titlu Caracter"/>
    <w:basedOn w:val="Fontdeparagrafimplicit"/>
    <w:link w:val="Titlu"/>
    <w:rsid w:val="00A8319E"/>
    <w:rPr>
      <w:rFonts w:ascii="Arial" w:eastAsia="Lucida Sans Unicode" w:hAnsi="Arial" w:cs="Arial"/>
      <w:b/>
      <w:bCs/>
      <w:kern w:val="1"/>
      <w:sz w:val="24"/>
      <w:szCs w:val="24"/>
      <w:lang w:val="en-US"/>
    </w:rPr>
  </w:style>
  <w:style w:type="paragraph" w:styleId="Subtitlu">
    <w:name w:val="Subtitle"/>
    <w:basedOn w:val="Normal"/>
    <w:next w:val="Normal"/>
    <w:link w:val="SubtitluCaracter"/>
    <w:uiPriority w:val="11"/>
    <w:qFormat/>
    <w:rsid w:val="00A8319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uCaracter">
    <w:name w:val="Subtitlu Caracter"/>
    <w:basedOn w:val="Fontdeparagrafimplicit"/>
    <w:link w:val="Subtitlu"/>
    <w:uiPriority w:val="11"/>
    <w:rsid w:val="00A8319E"/>
    <w:rPr>
      <w:rFonts w:asciiTheme="majorHAnsi" w:eastAsiaTheme="majorEastAsia" w:hAnsiTheme="majorHAnsi" w:cstheme="majorBidi"/>
      <w:i/>
      <w:iCs/>
      <w:color w:val="4F81BD" w:themeColor="accent1"/>
      <w:spacing w:val="15"/>
      <w:sz w:val="24"/>
      <w:szCs w:val="24"/>
      <w:lang w:val="ro-RO"/>
    </w:rPr>
  </w:style>
  <w:style w:type="character" w:customStyle="1" w:styleId="Titlu2Caracter">
    <w:name w:val="Titlu 2 Caracter"/>
    <w:basedOn w:val="Fontdeparagrafimplicit"/>
    <w:link w:val="Titlu2"/>
    <w:rsid w:val="00DD70E9"/>
    <w:rPr>
      <w:rFonts w:ascii="Arial" w:eastAsia="Lucida Sans Unicode" w:hAnsi="Arial" w:cs="Arial"/>
      <w:b/>
      <w:bCs/>
      <w:kern w:val="1"/>
      <w:sz w:val="20"/>
      <w:szCs w:val="20"/>
      <w:lang w:val="ro-RO"/>
    </w:rPr>
  </w:style>
  <w:style w:type="character" w:customStyle="1" w:styleId="Titlu4Caracter">
    <w:name w:val="Titlu 4 Caracter"/>
    <w:basedOn w:val="Fontdeparagrafimplicit"/>
    <w:link w:val="Titlu4"/>
    <w:rsid w:val="00DD70E9"/>
    <w:rPr>
      <w:rFonts w:ascii="Times New Roman" w:eastAsia="Lucida Sans Unicode" w:hAnsi="Times New Roman" w:cs="Times New Roman"/>
      <w:b/>
      <w:bCs/>
      <w:kern w:val="1"/>
      <w:sz w:val="28"/>
      <w:szCs w:val="28"/>
      <w:lang w:val="en-US"/>
    </w:rPr>
  </w:style>
  <w:style w:type="character" w:customStyle="1" w:styleId="Titlu5Caracter">
    <w:name w:val="Titlu 5 Caracter"/>
    <w:basedOn w:val="Fontdeparagrafimplicit"/>
    <w:link w:val="Titlu5"/>
    <w:rsid w:val="00DD70E9"/>
    <w:rPr>
      <w:rFonts w:ascii="Times New Roman" w:eastAsia="Lucida Sans Unicode" w:hAnsi="Times New Roman" w:cs="Times New Roman"/>
      <w:b/>
      <w:bCs/>
      <w:i/>
      <w:iCs/>
      <w:kern w:val="1"/>
      <w:sz w:val="26"/>
      <w:szCs w:val="26"/>
      <w:lang w:val="en-US"/>
    </w:rPr>
  </w:style>
  <w:style w:type="character" w:customStyle="1" w:styleId="Titlu6Caracter">
    <w:name w:val="Titlu 6 Caracter"/>
    <w:basedOn w:val="Fontdeparagrafimplicit"/>
    <w:link w:val="Titlu6"/>
    <w:rsid w:val="00DD70E9"/>
    <w:rPr>
      <w:rFonts w:ascii="Arial" w:eastAsia="MS Mincho" w:hAnsi="Arial" w:cs="Tahoma"/>
      <w:b/>
      <w:bCs/>
      <w:kern w:val="1"/>
      <w:sz w:val="21"/>
      <w:szCs w:val="21"/>
      <w:lang w:val="ro-RO"/>
    </w:rPr>
  </w:style>
  <w:style w:type="character" w:customStyle="1" w:styleId="Titlu7Caracter">
    <w:name w:val="Titlu 7 Caracter"/>
    <w:basedOn w:val="Fontdeparagrafimplicit"/>
    <w:link w:val="Titlu7"/>
    <w:rsid w:val="00DD70E9"/>
    <w:rPr>
      <w:rFonts w:ascii="Arial" w:eastAsia="MS Mincho" w:hAnsi="Arial" w:cs="Tahoma"/>
      <w:b/>
      <w:bCs/>
      <w:kern w:val="1"/>
      <w:sz w:val="21"/>
      <w:szCs w:val="21"/>
      <w:lang w:val="ro-RO"/>
    </w:rPr>
  </w:style>
  <w:style w:type="character" w:customStyle="1" w:styleId="Titlu9Caracter">
    <w:name w:val="Titlu 9 Caracter"/>
    <w:basedOn w:val="Fontdeparagrafimplicit"/>
    <w:link w:val="Titlu9"/>
    <w:rsid w:val="00DD70E9"/>
    <w:rPr>
      <w:rFonts w:ascii="Arial" w:eastAsia="MS Mincho" w:hAnsi="Arial" w:cs="Tahoma"/>
      <w:b/>
      <w:bCs/>
      <w:kern w:val="1"/>
      <w:sz w:val="21"/>
      <w:szCs w:val="21"/>
      <w:lang w:val="ro-RO"/>
    </w:rPr>
  </w:style>
  <w:style w:type="paragraph" w:styleId="Antet">
    <w:name w:val="header"/>
    <w:basedOn w:val="Normal"/>
    <w:link w:val="AntetCaracter"/>
    <w:uiPriority w:val="99"/>
    <w:unhideWhenUsed/>
    <w:rsid w:val="008A4B11"/>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8A4B11"/>
    <w:rPr>
      <w:rFonts w:ascii="Calibri" w:eastAsia="Calibri" w:hAnsi="Calibri" w:cs="Times New Roman"/>
      <w:lang w:val="ro-RO"/>
    </w:rPr>
  </w:style>
  <w:style w:type="paragraph" w:styleId="Subsol">
    <w:name w:val="footer"/>
    <w:basedOn w:val="Normal"/>
    <w:link w:val="SubsolCaracter"/>
    <w:uiPriority w:val="99"/>
    <w:unhideWhenUsed/>
    <w:rsid w:val="008A4B1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8A4B11"/>
    <w:rPr>
      <w:rFonts w:ascii="Calibri" w:eastAsia="Calibri" w:hAnsi="Calibri" w:cs="Times New Roman"/>
      <w:lang w:val="ro-RO"/>
    </w:rPr>
  </w:style>
  <w:style w:type="paragraph" w:styleId="TextnBalon">
    <w:name w:val="Balloon Text"/>
    <w:basedOn w:val="Normal"/>
    <w:link w:val="TextnBalonCaracter"/>
    <w:uiPriority w:val="99"/>
    <w:semiHidden/>
    <w:unhideWhenUsed/>
    <w:rsid w:val="0004166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41664"/>
    <w:rPr>
      <w:rFonts w:ascii="Segoe UI" w:eastAsia="Calibri" w:hAnsi="Segoe UI" w:cs="Segoe UI"/>
      <w:sz w:val="18"/>
      <w:szCs w:val="18"/>
      <w:lang w:val="ro-RO"/>
    </w:rPr>
  </w:style>
  <w:style w:type="paragraph" w:customStyle="1" w:styleId="CaracterCharCharCaracterCharChar1CaracterCharChar1Caracter">
    <w:name w:val="Caracter Char Char Caracter Char Char1 Caracter Char Char1 Caracter"/>
    <w:basedOn w:val="Normal"/>
    <w:rsid w:val="00B37F57"/>
    <w:pPr>
      <w:spacing w:after="160" w:line="240" w:lineRule="exact"/>
    </w:pPr>
    <w:rPr>
      <w:rFonts w:ascii="Tahoma" w:eastAsia="Times New Roman" w:hAnsi="Tahoma"/>
      <w:sz w:val="20"/>
      <w:szCs w:val="20"/>
      <w:lang w:val="en-US"/>
    </w:rPr>
  </w:style>
  <w:style w:type="character" w:customStyle="1" w:styleId="ListparagrafCaracter">
    <w:name w:val="Listă paragraf Caracter"/>
    <w:aliases w:val="Forth level Caracter,Citation List Caracter,본문(내용) Caracter,List Paragraph (numbered (a)) Caracter,Paragraph Caracter,body 2 Caracter,Normal bullet 2 Caracter,List_Paragraph Caracter,Multilevel para_II Caracter,Normal 2 Caracter"/>
    <w:link w:val="Listparagraf"/>
    <w:uiPriority w:val="99"/>
    <w:qFormat/>
    <w:locked/>
    <w:rsid w:val="00185888"/>
    <w:rPr>
      <w:rFonts w:ascii="Calibri" w:eastAsia="Times New Roman" w:hAnsi="Calibri" w:cs="Calibri"/>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1974</Words>
  <Characters>11255</Characters>
  <Application>Microsoft Office Word</Application>
  <DocSecurity>0</DocSecurity>
  <Lines>93</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Oncescu Florina</dc:creator>
  <cp:keywords/>
  <dc:description/>
  <cp:lastModifiedBy>Oncescu Florina</cp:lastModifiedBy>
  <cp:revision>3</cp:revision>
  <dcterms:created xsi:type="dcterms:W3CDTF">2025-12-02T09:35:00Z</dcterms:created>
  <dcterms:modified xsi:type="dcterms:W3CDTF">2025-12-02T09:45:00Z</dcterms:modified>
</cp:coreProperties>
</file>